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81E68DF" w14:textId="5EA50126" w:rsidR="00C7151E" w:rsidRDefault="002F56BD">
      <w:pPr>
        <w:jc w:val="right"/>
        <w:rPr>
          <w:shd w:val="clear" w:color="auto" w:fill="FFFF00"/>
        </w:rPr>
      </w:pPr>
      <w:r>
        <w:rPr>
          <w:noProof/>
        </w:rPr>
        <w:drawing>
          <wp:inline distT="0" distB="0" distL="0" distR="0" wp14:anchorId="7B29EB0A" wp14:editId="5ED9514B">
            <wp:extent cx="2870835" cy="617855"/>
            <wp:effectExtent l="0" t="0" r="5715" b="0"/>
            <wp:docPr id="1597541206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541206" name="Imagen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35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E68E0" w14:textId="77777777" w:rsidR="00C7151E" w:rsidRDefault="00C7151E">
      <w:pPr>
        <w:rPr>
          <w:shd w:val="clear" w:color="auto" w:fill="FFFF00"/>
        </w:rPr>
      </w:pPr>
    </w:p>
    <w:p w14:paraId="481E68E1" w14:textId="77777777" w:rsidR="00C7151E" w:rsidRDefault="001A67C6">
      <w:pPr>
        <w:rPr>
          <w:shd w:val="clear" w:color="auto" w:fill="FFFF00"/>
        </w:rPr>
      </w:pPr>
      <w:r>
        <w:rPr>
          <w:noProof/>
          <w:lang w:eastAsia="es-ES_tradnl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481E6AE8" wp14:editId="481E6AE9">
                <wp:simplePos x="0" y="0"/>
                <wp:positionH relativeFrom="column">
                  <wp:posOffset>2095500</wp:posOffset>
                </wp:positionH>
                <wp:positionV relativeFrom="paragraph">
                  <wp:posOffset>141605</wp:posOffset>
                </wp:positionV>
                <wp:extent cx="3857625" cy="813435"/>
                <wp:effectExtent l="635" t="2540" r="0" b="31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7625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1E6B12" w14:textId="4A4DA6E2" w:rsidR="00421855" w:rsidRDefault="00D356D0" w:rsidP="009A45AA">
                            <w:pPr>
                              <w:jc w:val="right"/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Dirección General de </w:t>
                            </w:r>
                            <w:r w:rsidR="00C1408C"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  <w:t>Tecnologías</w:t>
                            </w:r>
                            <w:r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de</w:t>
                            </w:r>
                            <w:r w:rsidR="00421855" w:rsidRPr="009A45AA"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FD1268"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la </w:t>
                            </w:r>
                            <w:r w:rsidR="00421855" w:rsidRPr="009A45AA"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  <w:t>Información</w:t>
                            </w:r>
                            <w:r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y Comunicaciones</w:t>
                            </w:r>
                          </w:p>
                        </w:txbxContent>
                      </wps:txbx>
                      <wps:bodyPr rot="0" vert="horz" wrap="square" lIns="36000" tIns="0" rIns="36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1E6A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5pt;margin-top:11.15pt;width:303.75pt;height:64.05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" stroked="f">
                <v:textbox inset="1mm,0,1mm,0">
                  <w:txbxContent>
                    <w:p w14:paraId="481E6B12" w14:textId="4A4DA6E2" w:rsidR="00421855" w:rsidRDefault="00D356D0" w:rsidP="009A45AA">
                      <w:pPr>
                        <w:jc w:val="right"/>
                        <w:rPr>
                          <w:i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i/>
                          <w:iCs/>
                          <w:sz w:val="26"/>
                          <w:szCs w:val="26"/>
                        </w:rPr>
                        <w:t xml:space="preserve">Dirección General de </w:t>
                      </w:r>
                      <w:r w:rsidR="00C1408C">
                        <w:rPr>
                          <w:i/>
                          <w:iCs/>
                          <w:sz w:val="26"/>
                          <w:szCs w:val="26"/>
                        </w:rPr>
                        <w:t>Tecnologías</w:t>
                      </w:r>
                      <w:r>
                        <w:rPr>
                          <w:i/>
                          <w:iCs/>
                          <w:sz w:val="26"/>
                          <w:szCs w:val="26"/>
                        </w:rPr>
                        <w:t xml:space="preserve"> de</w:t>
                      </w:r>
                      <w:r w:rsidR="00421855" w:rsidRPr="009A45AA">
                        <w:rPr>
                          <w:i/>
                          <w:iCs/>
                          <w:sz w:val="26"/>
                          <w:szCs w:val="26"/>
                        </w:rPr>
                        <w:t xml:space="preserve"> </w:t>
                      </w:r>
                      <w:r w:rsidR="00FD1268">
                        <w:rPr>
                          <w:i/>
                          <w:iCs/>
                          <w:sz w:val="26"/>
                          <w:szCs w:val="26"/>
                        </w:rPr>
                        <w:t xml:space="preserve">la </w:t>
                      </w:r>
                      <w:r w:rsidR="00421855" w:rsidRPr="009A45AA">
                        <w:rPr>
                          <w:i/>
                          <w:iCs/>
                          <w:sz w:val="26"/>
                          <w:szCs w:val="26"/>
                        </w:rPr>
                        <w:t>Información</w:t>
                      </w:r>
                      <w:r>
                        <w:rPr>
                          <w:i/>
                          <w:iCs/>
                          <w:sz w:val="26"/>
                          <w:szCs w:val="26"/>
                        </w:rPr>
                        <w:t xml:space="preserve"> y Comunicaciones</w:t>
                      </w:r>
                    </w:p>
                  </w:txbxContent>
                </v:textbox>
              </v:shape>
            </w:pict>
          </mc:Fallback>
        </mc:AlternateContent>
      </w:r>
    </w:p>
    <w:p w14:paraId="481E68E2" w14:textId="77777777" w:rsidR="00C7151E" w:rsidRDefault="00C7151E">
      <w:pPr>
        <w:rPr>
          <w:shd w:val="clear" w:color="auto" w:fill="FFFF00"/>
        </w:rPr>
      </w:pPr>
    </w:p>
    <w:p w14:paraId="481E68E3" w14:textId="77777777" w:rsidR="00C7151E" w:rsidRDefault="00C7151E">
      <w:pPr>
        <w:rPr>
          <w:shd w:val="clear" w:color="auto" w:fill="FFFF00"/>
        </w:rPr>
      </w:pPr>
    </w:p>
    <w:p w14:paraId="481E68E4" w14:textId="77777777" w:rsidR="00C7151E" w:rsidRDefault="00C7151E">
      <w:pPr>
        <w:rPr>
          <w:shd w:val="clear" w:color="auto" w:fill="FFFF00"/>
        </w:rPr>
      </w:pPr>
    </w:p>
    <w:p w14:paraId="481E68E5" w14:textId="77777777" w:rsidR="00C7151E" w:rsidRDefault="00C7151E">
      <w:pPr>
        <w:rPr>
          <w:shd w:val="clear" w:color="auto" w:fill="FFFF00"/>
        </w:rPr>
      </w:pPr>
    </w:p>
    <w:p w14:paraId="481E68E6" w14:textId="77777777" w:rsidR="00C7151E" w:rsidRDefault="00C7151E">
      <w:pPr>
        <w:rPr>
          <w:shd w:val="clear" w:color="auto" w:fill="FFFF00"/>
        </w:rPr>
      </w:pPr>
    </w:p>
    <w:p w14:paraId="481E68E7" w14:textId="77777777" w:rsidR="00C7151E" w:rsidRDefault="00C7151E">
      <w:pPr>
        <w:rPr>
          <w:shd w:val="clear" w:color="auto" w:fill="FFFF00"/>
        </w:rPr>
      </w:pPr>
    </w:p>
    <w:p w14:paraId="481E68E8" w14:textId="77777777" w:rsidR="00C7151E" w:rsidRDefault="00C7151E"/>
    <w:p w14:paraId="481E68E9" w14:textId="77777777" w:rsidR="00C7151E" w:rsidRDefault="00C7151E"/>
    <w:p w14:paraId="481E68EA" w14:textId="77777777" w:rsidR="00865818" w:rsidRDefault="00865818"/>
    <w:p w14:paraId="481E68EB" w14:textId="77777777" w:rsidR="00865818" w:rsidRDefault="00865818"/>
    <w:p w14:paraId="481E68EC" w14:textId="77777777" w:rsidR="00865818" w:rsidRDefault="00865818"/>
    <w:p w14:paraId="481E68ED" w14:textId="77777777" w:rsidR="00865818" w:rsidRDefault="00865818"/>
    <w:p w14:paraId="481E68EE" w14:textId="77777777" w:rsidR="00C7151E" w:rsidRDefault="00C7151E"/>
    <w:p w14:paraId="481E68EF" w14:textId="77777777" w:rsidR="00C7151E" w:rsidRDefault="00C7151E"/>
    <w:p w14:paraId="481E68F0" w14:textId="77777777" w:rsidR="00C7151E" w:rsidRDefault="00C7151E"/>
    <w:p w14:paraId="481E68F1" w14:textId="77777777" w:rsidR="001508C2" w:rsidRDefault="00A87136" w:rsidP="00F4709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fldChar w:fldCharType="begin"/>
      </w:r>
      <w:r>
        <w:rPr>
          <w:b/>
          <w:sz w:val="40"/>
          <w:szCs w:val="40"/>
        </w:rPr>
        <w:instrText xml:space="preserve"> DOCPROPERTY  Title  \* MERGEFORMAT </w:instrText>
      </w:r>
      <w:r>
        <w:rPr>
          <w:b/>
          <w:sz w:val="40"/>
          <w:szCs w:val="40"/>
        </w:rPr>
        <w:fldChar w:fldCharType="separate"/>
      </w:r>
      <w:r w:rsidR="001A67C6" w:rsidRPr="001A67C6">
        <w:rPr>
          <w:b/>
          <w:sz w:val="40"/>
          <w:szCs w:val="40"/>
        </w:rPr>
        <w:t>Informe de Seguimiento de Aplicación</w:t>
      </w:r>
      <w:r>
        <w:rPr>
          <w:b/>
          <w:sz w:val="40"/>
          <w:szCs w:val="40"/>
        </w:rPr>
        <w:fldChar w:fldCharType="end"/>
      </w:r>
    </w:p>
    <w:p w14:paraId="481E68F2" w14:textId="77777777" w:rsidR="00865818" w:rsidRPr="003906A1" w:rsidRDefault="00865818" w:rsidP="00F47095">
      <w:pPr>
        <w:jc w:val="center"/>
        <w:rPr>
          <w:b/>
          <w:sz w:val="40"/>
          <w:szCs w:val="40"/>
        </w:rPr>
      </w:pPr>
    </w:p>
    <w:p w14:paraId="00921B8C" w14:textId="77777777" w:rsidR="000656BB" w:rsidRPr="00D6206B" w:rsidRDefault="000656BB" w:rsidP="000656BB">
      <w:pPr>
        <w:jc w:val="center"/>
        <w:rPr>
          <w:b/>
          <w:color w:val="000000" w:themeColor="text1"/>
          <w:sz w:val="48"/>
          <w:szCs w:val="40"/>
        </w:rPr>
      </w:pPr>
      <w:r>
        <w:rPr>
          <w:b/>
          <w:color w:val="000000" w:themeColor="text1"/>
          <w:sz w:val="48"/>
          <w:szCs w:val="40"/>
        </w:rPr>
        <w:t>[Código aplicación]</w:t>
      </w:r>
    </w:p>
    <w:p w14:paraId="481E68F4" w14:textId="77777777" w:rsidR="00C7151E" w:rsidRDefault="00C7151E"/>
    <w:p w14:paraId="481E68F5" w14:textId="77777777" w:rsidR="00C7151E" w:rsidRDefault="00C7151E"/>
    <w:p w14:paraId="481E68F6" w14:textId="77777777" w:rsidR="00C7151E" w:rsidRDefault="00C7151E"/>
    <w:p w14:paraId="481E68F7" w14:textId="77777777" w:rsidR="00186061" w:rsidRDefault="00186061"/>
    <w:p w14:paraId="481E68F8" w14:textId="77777777" w:rsidR="00186061" w:rsidRDefault="00186061"/>
    <w:p w14:paraId="481E68F9" w14:textId="77777777" w:rsidR="00186061" w:rsidRDefault="00186061"/>
    <w:p w14:paraId="481E68FA" w14:textId="77777777" w:rsidR="00186061" w:rsidRDefault="00186061"/>
    <w:p w14:paraId="481E68FB" w14:textId="77777777" w:rsidR="00186061" w:rsidRDefault="00186061"/>
    <w:p w14:paraId="481E68FC" w14:textId="77777777" w:rsidR="00186061" w:rsidRDefault="00186061"/>
    <w:p w14:paraId="481E68FD" w14:textId="77777777" w:rsidR="00186061" w:rsidRDefault="00186061"/>
    <w:p w14:paraId="481E68FE" w14:textId="77777777" w:rsidR="00C7151E" w:rsidRDefault="00C7151E"/>
    <w:p w14:paraId="481E68FF" w14:textId="77777777" w:rsidR="00C7151E" w:rsidRDefault="00C7151E"/>
    <w:p w14:paraId="481E6900" w14:textId="77777777" w:rsidR="00C7151E" w:rsidRDefault="00C7151E"/>
    <w:p w14:paraId="481E6901" w14:textId="77777777" w:rsidR="00C7151E" w:rsidRDefault="00C7151E"/>
    <w:p w14:paraId="481E6902" w14:textId="77777777" w:rsidR="00C7151E" w:rsidRDefault="00C7151E"/>
    <w:p w14:paraId="481E6903" w14:textId="77777777" w:rsidR="00865818" w:rsidRDefault="00865818"/>
    <w:p w14:paraId="481E6904" w14:textId="77777777" w:rsidR="00865818" w:rsidRDefault="00865818"/>
    <w:p w14:paraId="481E6905" w14:textId="77777777" w:rsidR="00C7151E" w:rsidRDefault="00C7151E"/>
    <w:p w14:paraId="481E6906" w14:textId="77777777" w:rsidR="00C7151E" w:rsidRDefault="00C7151E"/>
    <w:p w14:paraId="481E6907" w14:textId="77777777" w:rsidR="00C7151E" w:rsidRDefault="00C7151E"/>
    <w:p w14:paraId="481E6908" w14:textId="77777777" w:rsidR="00C7151E" w:rsidRDefault="001A67C6">
      <w:r w:rsidRPr="00B6482E">
        <w:rPr>
          <w:noProof/>
          <w:lang w:eastAsia="es-ES_tradnl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481E6AEA" wp14:editId="481E6AEB">
                <wp:simplePos x="0" y="0"/>
                <wp:positionH relativeFrom="column">
                  <wp:posOffset>2247900</wp:posOffset>
                </wp:positionH>
                <wp:positionV relativeFrom="paragraph">
                  <wp:posOffset>42545</wp:posOffset>
                </wp:positionV>
                <wp:extent cx="3857625" cy="813435"/>
                <wp:effectExtent l="635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7625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1E6B13" w14:textId="77777777" w:rsidR="00421855" w:rsidRDefault="00421855" w:rsidP="00865818">
                            <w:pPr>
                              <w:jc w:val="right"/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  <w:t>Proceso de Gestión de Proyectos</w:t>
                            </w:r>
                          </w:p>
                          <w:p w14:paraId="481E6B14" w14:textId="77777777" w:rsidR="00421855" w:rsidRDefault="00421855" w:rsidP="00865818">
                            <w:pPr>
                              <w:jc w:val="right"/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36000" tIns="0" rIns="36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E6AEA" id="Text Box 3" o:spid="_x0000_s1027" type="#_x0000_t202" style="position:absolute;left:0;text-align:left;margin-left:177pt;margin-top:3.35pt;width:303.75pt;height:64.0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" stroked="f">
                <v:textbox inset="1mm,0,1mm,0">
                  <w:txbxContent>
                    <w:p w14:paraId="481E6B13" w14:textId="77777777" w:rsidR="00421855" w:rsidRDefault="00421855" w:rsidP="00865818">
                      <w:pPr>
                        <w:jc w:val="right"/>
                        <w:rPr>
                          <w:i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i/>
                          <w:iCs/>
                          <w:sz w:val="26"/>
                          <w:szCs w:val="26"/>
                        </w:rPr>
                        <w:t>Proceso de Gestión de Proyectos</w:t>
                      </w:r>
                    </w:p>
                    <w:p w14:paraId="481E6B14" w14:textId="77777777" w:rsidR="00421855" w:rsidRDefault="00421855" w:rsidP="00865818">
                      <w:pPr>
                        <w:jc w:val="right"/>
                        <w:rPr>
                          <w:i/>
                          <w:iCs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1E6909" w14:textId="77777777" w:rsidR="00C7151E" w:rsidRDefault="00C7151E"/>
    <w:p w14:paraId="481E690A" w14:textId="77777777" w:rsidR="00C7151E" w:rsidRDefault="00C7151E"/>
    <w:p w14:paraId="481E690B" w14:textId="77777777" w:rsidR="00C7151E" w:rsidRDefault="00C7151E"/>
    <w:p w14:paraId="481E690C" w14:textId="77777777" w:rsidR="00C7151E" w:rsidRDefault="00C7151E">
      <w:pPr>
        <w:sectPr w:rsidR="00C7151E" w:rsidSect="000407B6">
          <w:footnotePr>
            <w:pos w:val="beneathText"/>
          </w:footnotePr>
          <w:pgSz w:w="11905" w:h="16837" w:code="9"/>
          <w:pgMar w:top="1418" w:right="992" w:bottom="1418" w:left="1276" w:header="284" w:footer="873" w:gutter="0"/>
          <w:cols w:space="720"/>
          <w:docGrid w:linePitch="360"/>
        </w:sectPr>
      </w:pPr>
    </w:p>
    <w:p w14:paraId="481E690D" w14:textId="77777777" w:rsidR="00C7151E" w:rsidRDefault="00C7151E"/>
    <w:p w14:paraId="481E690E" w14:textId="77777777" w:rsidR="00C7151E" w:rsidRDefault="00C7151E">
      <w:pPr>
        <w:pStyle w:val="Encabezado"/>
        <w:tabs>
          <w:tab w:val="clear" w:pos="4252"/>
          <w:tab w:val="clear" w:pos="8504"/>
        </w:tabs>
      </w:pPr>
    </w:p>
    <w:p w14:paraId="481E690F" w14:textId="77777777" w:rsidR="00C7151E" w:rsidRPr="002D3A12" w:rsidRDefault="002D3A12">
      <w:pPr>
        <w:jc w:val="center"/>
        <w:rPr>
          <w:b/>
          <w:sz w:val="24"/>
        </w:rPr>
      </w:pPr>
      <w:r w:rsidRPr="002D3A12">
        <w:rPr>
          <w:b/>
          <w:sz w:val="24"/>
        </w:rPr>
        <w:t>CONTROL DE CAMBIOS DEL DOCUMENTO</w:t>
      </w:r>
    </w:p>
    <w:p w14:paraId="481E6910" w14:textId="77777777" w:rsidR="00B75897" w:rsidRPr="00732132" w:rsidRDefault="00B75897" w:rsidP="00B75897"/>
    <w:p w14:paraId="481E6911" w14:textId="77777777" w:rsidR="00B75897" w:rsidRPr="00732132" w:rsidRDefault="00B75897" w:rsidP="00B75897">
      <w:r w:rsidRPr="00732132">
        <w:t>Registro de cambios</w:t>
      </w:r>
    </w:p>
    <w:tbl>
      <w:tblPr>
        <w:tblW w:w="0" w:type="auto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2296"/>
        <w:gridCol w:w="1843"/>
        <w:gridCol w:w="2552"/>
        <w:gridCol w:w="2123"/>
      </w:tblGrid>
      <w:tr w:rsidR="00D765F8" w:rsidRPr="009E080D" w14:paraId="481E6916" w14:textId="77777777" w:rsidTr="009E080D">
        <w:trPr>
          <w:cantSplit/>
          <w:trHeight w:val="260"/>
          <w:tblHeader/>
        </w:trPr>
        <w:tc>
          <w:tcPr>
            <w:tcW w:w="2296" w:type="dxa"/>
            <w:shd w:val="clear" w:color="auto" w:fill="D9D9D9"/>
            <w:vAlign w:val="center"/>
          </w:tcPr>
          <w:p w14:paraId="481E6912" w14:textId="77777777" w:rsidR="00D765F8" w:rsidRPr="009E080D" w:rsidRDefault="00D765F8" w:rsidP="002E0E43">
            <w:pPr>
              <w:rPr>
                <w:b/>
              </w:rPr>
            </w:pPr>
            <w:r w:rsidRPr="009E080D">
              <w:rPr>
                <w:b/>
              </w:rPr>
              <w:t>Autor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481E6913" w14:textId="77777777" w:rsidR="00D765F8" w:rsidRPr="009E080D" w:rsidRDefault="00D765F8" w:rsidP="002E0E43">
            <w:pPr>
              <w:rPr>
                <w:b/>
              </w:rPr>
            </w:pPr>
            <w:r w:rsidRPr="009E080D">
              <w:rPr>
                <w:b/>
              </w:rPr>
              <w:t>Versión</w:t>
            </w:r>
          </w:p>
        </w:tc>
        <w:tc>
          <w:tcPr>
            <w:tcW w:w="2552" w:type="dxa"/>
            <w:shd w:val="clear" w:color="auto" w:fill="D9D9D9"/>
            <w:vAlign w:val="center"/>
          </w:tcPr>
          <w:p w14:paraId="481E6914" w14:textId="77777777" w:rsidR="00D765F8" w:rsidRPr="009E080D" w:rsidRDefault="00D765F8" w:rsidP="002E0E43">
            <w:pPr>
              <w:rPr>
                <w:b/>
              </w:rPr>
            </w:pPr>
            <w:r w:rsidRPr="009E080D">
              <w:rPr>
                <w:b/>
              </w:rPr>
              <w:t>Referencia de cambios</w:t>
            </w:r>
          </w:p>
        </w:tc>
        <w:tc>
          <w:tcPr>
            <w:tcW w:w="2123" w:type="dxa"/>
            <w:shd w:val="clear" w:color="auto" w:fill="D9D9D9"/>
          </w:tcPr>
          <w:p w14:paraId="481E6915" w14:textId="77777777" w:rsidR="00D765F8" w:rsidRPr="009E080D" w:rsidRDefault="00924CBC" w:rsidP="002E0E43">
            <w:pPr>
              <w:rPr>
                <w:b/>
              </w:rPr>
            </w:pPr>
            <w:r w:rsidRPr="009E080D">
              <w:rPr>
                <w:b/>
              </w:rPr>
              <w:t>Fecha</w:t>
            </w:r>
          </w:p>
        </w:tc>
      </w:tr>
      <w:tr w:rsidR="00D765F8" w:rsidRPr="00732132" w14:paraId="481E691B" w14:textId="77777777" w:rsidTr="00924CBC">
        <w:trPr>
          <w:cantSplit/>
          <w:trHeight w:val="260"/>
        </w:trPr>
        <w:tc>
          <w:tcPr>
            <w:tcW w:w="2296" w:type="dxa"/>
          </w:tcPr>
          <w:p w14:paraId="481E6917" w14:textId="77777777" w:rsidR="00D765F8" w:rsidRPr="00732132" w:rsidRDefault="00D765F8" w:rsidP="002E0E43">
            <w:bookmarkStart w:id="0" w:name="RevisionSheet"/>
            <w:bookmarkEnd w:id="0"/>
          </w:p>
        </w:tc>
        <w:tc>
          <w:tcPr>
            <w:tcW w:w="1843" w:type="dxa"/>
          </w:tcPr>
          <w:p w14:paraId="481E6918" w14:textId="77777777" w:rsidR="00D765F8" w:rsidRPr="00732132" w:rsidRDefault="00D765F8" w:rsidP="002E0E43"/>
        </w:tc>
        <w:tc>
          <w:tcPr>
            <w:tcW w:w="2552" w:type="dxa"/>
          </w:tcPr>
          <w:p w14:paraId="481E6919" w14:textId="77777777" w:rsidR="00D765F8" w:rsidRPr="00732132" w:rsidRDefault="00D765F8" w:rsidP="002E0E43"/>
        </w:tc>
        <w:tc>
          <w:tcPr>
            <w:tcW w:w="2123" w:type="dxa"/>
          </w:tcPr>
          <w:p w14:paraId="481E691A" w14:textId="77777777" w:rsidR="00D765F8" w:rsidRPr="00732132" w:rsidRDefault="00D765F8" w:rsidP="002E0E43"/>
        </w:tc>
      </w:tr>
      <w:tr w:rsidR="00D765F8" w:rsidRPr="00732132" w14:paraId="481E6920" w14:textId="77777777" w:rsidTr="00924CBC">
        <w:trPr>
          <w:cantSplit/>
          <w:trHeight w:val="242"/>
        </w:trPr>
        <w:tc>
          <w:tcPr>
            <w:tcW w:w="2296" w:type="dxa"/>
          </w:tcPr>
          <w:p w14:paraId="481E691C" w14:textId="77777777" w:rsidR="00D765F8" w:rsidRPr="00732132" w:rsidRDefault="00D765F8" w:rsidP="002E0E43"/>
        </w:tc>
        <w:tc>
          <w:tcPr>
            <w:tcW w:w="1843" w:type="dxa"/>
          </w:tcPr>
          <w:p w14:paraId="481E691D" w14:textId="77777777" w:rsidR="00D765F8" w:rsidRPr="00732132" w:rsidRDefault="00D765F8" w:rsidP="002E0E43"/>
        </w:tc>
        <w:tc>
          <w:tcPr>
            <w:tcW w:w="2552" w:type="dxa"/>
          </w:tcPr>
          <w:p w14:paraId="481E691E" w14:textId="77777777" w:rsidR="00D765F8" w:rsidRPr="00732132" w:rsidRDefault="00D765F8" w:rsidP="002E0E43"/>
        </w:tc>
        <w:tc>
          <w:tcPr>
            <w:tcW w:w="2123" w:type="dxa"/>
          </w:tcPr>
          <w:p w14:paraId="481E691F" w14:textId="77777777" w:rsidR="00D765F8" w:rsidRPr="00732132" w:rsidRDefault="00D765F8" w:rsidP="002E0E43"/>
        </w:tc>
      </w:tr>
      <w:tr w:rsidR="00D765F8" w:rsidRPr="00732132" w14:paraId="481E6925" w14:textId="77777777" w:rsidTr="00924CBC">
        <w:trPr>
          <w:cantSplit/>
          <w:trHeight w:val="260"/>
        </w:trPr>
        <w:tc>
          <w:tcPr>
            <w:tcW w:w="2296" w:type="dxa"/>
          </w:tcPr>
          <w:p w14:paraId="481E6921" w14:textId="77777777" w:rsidR="00D765F8" w:rsidRPr="00732132" w:rsidRDefault="00D765F8" w:rsidP="002E0E43"/>
        </w:tc>
        <w:tc>
          <w:tcPr>
            <w:tcW w:w="1843" w:type="dxa"/>
          </w:tcPr>
          <w:p w14:paraId="481E6922" w14:textId="77777777" w:rsidR="00D765F8" w:rsidRPr="00732132" w:rsidRDefault="00D765F8" w:rsidP="002E0E43"/>
        </w:tc>
        <w:tc>
          <w:tcPr>
            <w:tcW w:w="2552" w:type="dxa"/>
          </w:tcPr>
          <w:p w14:paraId="481E6923" w14:textId="77777777" w:rsidR="00D765F8" w:rsidRPr="00732132" w:rsidRDefault="00D765F8" w:rsidP="002E0E43"/>
        </w:tc>
        <w:tc>
          <w:tcPr>
            <w:tcW w:w="2123" w:type="dxa"/>
          </w:tcPr>
          <w:p w14:paraId="481E6924" w14:textId="77777777" w:rsidR="00D765F8" w:rsidRPr="00732132" w:rsidRDefault="00D765F8" w:rsidP="002E0E43"/>
        </w:tc>
      </w:tr>
      <w:tr w:rsidR="00D765F8" w:rsidRPr="00732132" w14:paraId="481E692A" w14:textId="77777777" w:rsidTr="00924CBC">
        <w:trPr>
          <w:cantSplit/>
          <w:trHeight w:val="260"/>
        </w:trPr>
        <w:tc>
          <w:tcPr>
            <w:tcW w:w="2296" w:type="dxa"/>
          </w:tcPr>
          <w:p w14:paraId="481E6926" w14:textId="77777777" w:rsidR="00D765F8" w:rsidRPr="00732132" w:rsidRDefault="00D765F8" w:rsidP="002E0E43"/>
        </w:tc>
        <w:tc>
          <w:tcPr>
            <w:tcW w:w="1843" w:type="dxa"/>
          </w:tcPr>
          <w:p w14:paraId="481E6927" w14:textId="77777777" w:rsidR="00D765F8" w:rsidRPr="00732132" w:rsidRDefault="00D765F8" w:rsidP="002E0E43"/>
        </w:tc>
        <w:tc>
          <w:tcPr>
            <w:tcW w:w="2552" w:type="dxa"/>
          </w:tcPr>
          <w:p w14:paraId="481E6928" w14:textId="77777777" w:rsidR="00D765F8" w:rsidRPr="00732132" w:rsidRDefault="00D765F8" w:rsidP="002E0E43"/>
        </w:tc>
        <w:tc>
          <w:tcPr>
            <w:tcW w:w="2123" w:type="dxa"/>
          </w:tcPr>
          <w:p w14:paraId="481E6929" w14:textId="77777777" w:rsidR="00D765F8" w:rsidRPr="00732132" w:rsidRDefault="00D765F8" w:rsidP="002E0E43"/>
        </w:tc>
      </w:tr>
      <w:tr w:rsidR="00D765F8" w:rsidRPr="00732132" w14:paraId="481E692F" w14:textId="77777777" w:rsidTr="00924CBC">
        <w:trPr>
          <w:cantSplit/>
          <w:trHeight w:val="275"/>
        </w:trPr>
        <w:tc>
          <w:tcPr>
            <w:tcW w:w="2296" w:type="dxa"/>
          </w:tcPr>
          <w:p w14:paraId="481E692B" w14:textId="77777777" w:rsidR="00D765F8" w:rsidRPr="00732132" w:rsidRDefault="00D765F8" w:rsidP="002E0E43"/>
        </w:tc>
        <w:tc>
          <w:tcPr>
            <w:tcW w:w="1843" w:type="dxa"/>
          </w:tcPr>
          <w:p w14:paraId="481E692C" w14:textId="77777777" w:rsidR="00D765F8" w:rsidRPr="00732132" w:rsidRDefault="00D765F8" w:rsidP="002E0E43"/>
        </w:tc>
        <w:tc>
          <w:tcPr>
            <w:tcW w:w="2552" w:type="dxa"/>
          </w:tcPr>
          <w:p w14:paraId="481E692D" w14:textId="77777777" w:rsidR="00D765F8" w:rsidRPr="00732132" w:rsidRDefault="00D765F8" w:rsidP="002E0E43"/>
        </w:tc>
        <w:tc>
          <w:tcPr>
            <w:tcW w:w="2123" w:type="dxa"/>
          </w:tcPr>
          <w:p w14:paraId="481E692E" w14:textId="77777777" w:rsidR="00D765F8" w:rsidRPr="00732132" w:rsidRDefault="00D765F8" w:rsidP="002E0E43"/>
        </w:tc>
      </w:tr>
      <w:tr w:rsidR="00D765F8" w:rsidRPr="00732132" w14:paraId="481E6934" w14:textId="77777777" w:rsidTr="00924CBC">
        <w:trPr>
          <w:cantSplit/>
          <w:trHeight w:val="260"/>
        </w:trPr>
        <w:tc>
          <w:tcPr>
            <w:tcW w:w="2296" w:type="dxa"/>
          </w:tcPr>
          <w:p w14:paraId="481E6930" w14:textId="77777777" w:rsidR="00D765F8" w:rsidRPr="00732132" w:rsidRDefault="00D765F8" w:rsidP="002E0E43"/>
        </w:tc>
        <w:tc>
          <w:tcPr>
            <w:tcW w:w="1843" w:type="dxa"/>
          </w:tcPr>
          <w:p w14:paraId="481E6931" w14:textId="77777777" w:rsidR="00D765F8" w:rsidRPr="00732132" w:rsidRDefault="00D765F8" w:rsidP="002E0E43"/>
        </w:tc>
        <w:tc>
          <w:tcPr>
            <w:tcW w:w="2552" w:type="dxa"/>
          </w:tcPr>
          <w:p w14:paraId="481E6932" w14:textId="77777777" w:rsidR="00D765F8" w:rsidRPr="00732132" w:rsidRDefault="00D765F8" w:rsidP="002E0E43"/>
        </w:tc>
        <w:tc>
          <w:tcPr>
            <w:tcW w:w="2123" w:type="dxa"/>
          </w:tcPr>
          <w:p w14:paraId="481E6933" w14:textId="77777777" w:rsidR="00D765F8" w:rsidRPr="00732132" w:rsidRDefault="00D765F8" w:rsidP="002E0E43"/>
        </w:tc>
      </w:tr>
      <w:tr w:rsidR="00D765F8" w:rsidRPr="00732132" w14:paraId="481E6939" w14:textId="77777777" w:rsidTr="00924CBC">
        <w:trPr>
          <w:cantSplit/>
          <w:trHeight w:val="275"/>
        </w:trPr>
        <w:tc>
          <w:tcPr>
            <w:tcW w:w="2296" w:type="dxa"/>
          </w:tcPr>
          <w:p w14:paraId="481E6935" w14:textId="77777777" w:rsidR="00D765F8" w:rsidRPr="00732132" w:rsidRDefault="00D765F8" w:rsidP="002E0E43"/>
        </w:tc>
        <w:tc>
          <w:tcPr>
            <w:tcW w:w="1843" w:type="dxa"/>
          </w:tcPr>
          <w:p w14:paraId="481E6936" w14:textId="77777777" w:rsidR="00D765F8" w:rsidRPr="00732132" w:rsidRDefault="00D765F8" w:rsidP="002E0E43"/>
        </w:tc>
        <w:tc>
          <w:tcPr>
            <w:tcW w:w="2552" w:type="dxa"/>
          </w:tcPr>
          <w:p w14:paraId="481E6937" w14:textId="77777777" w:rsidR="00D765F8" w:rsidRPr="00732132" w:rsidRDefault="00D765F8" w:rsidP="002E0E43"/>
        </w:tc>
        <w:tc>
          <w:tcPr>
            <w:tcW w:w="2123" w:type="dxa"/>
          </w:tcPr>
          <w:p w14:paraId="481E6938" w14:textId="77777777" w:rsidR="00D765F8" w:rsidRPr="00732132" w:rsidRDefault="00D765F8" w:rsidP="002E0E43"/>
        </w:tc>
      </w:tr>
    </w:tbl>
    <w:p w14:paraId="481E693A" w14:textId="77777777" w:rsidR="00B75897" w:rsidRPr="00732132" w:rsidRDefault="00B75897" w:rsidP="00B75897"/>
    <w:p w14:paraId="481E693B" w14:textId="77777777" w:rsidR="00B75897" w:rsidRPr="00732132" w:rsidRDefault="00B75897" w:rsidP="00B75897">
      <w:r w:rsidRPr="00732132">
        <w:t>Revisores</w:t>
      </w:r>
    </w:p>
    <w:tbl>
      <w:tblPr>
        <w:tblW w:w="0" w:type="auto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0"/>
        <w:gridCol w:w="1872"/>
        <w:gridCol w:w="2520"/>
        <w:gridCol w:w="2129"/>
      </w:tblGrid>
      <w:tr w:rsidR="00B75897" w:rsidRPr="00732132" w14:paraId="481E6940" w14:textId="77777777" w:rsidTr="00F75C3C">
        <w:trPr>
          <w:cantSplit/>
          <w:tblHeader/>
        </w:trPr>
        <w:tc>
          <w:tcPr>
            <w:tcW w:w="2310" w:type="dxa"/>
            <w:shd w:val="clear" w:color="auto" w:fill="D9D9D9"/>
            <w:vAlign w:val="center"/>
          </w:tcPr>
          <w:p w14:paraId="481E693C" w14:textId="77777777" w:rsidR="00B75897" w:rsidRPr="009E080D" w:rsidRDefault="00B75897" w:rsidP="002E0E43">
            <w:pPr>
              <w:rPr>
                <w:b/>
              </w:rPr>
            </w:pPr>
            <w:r w:rsidRPr="009E080D">
              <w:rPr>
                <w:b/>
              </w:rPr>
              <w:t>Nombre</w:t>
            </w:r>
          </w:p>
        </w:tc>
        <w:tc>
          <w:tcPr>
            <w:tcW w:w="1872" w:type="dxa"/>
            <w:shd w:val="clear" w:color="auto" w:fill="D9D9D9"/>
            <w:vAlign w:val="center"/>
          </w:tcPr>
          <w:p w14:paraId="481E693D" w14:textId="77777777" w:rsidR="00B75897" w:rsidRPr="009E080D" w:rsidRDefault="00B75897" w:rsidP="002E0E43">
            <w:pPr>
              <w:rPr>
                <w:b/>
              </w:rPr>
            </w:pPr>
            <w:r w:rsidRPr="009E080D">
              <w:rPr>
                <w:b/>
              </w:rPr>
              <w:t>Versión Aprobada</w:t>
            </w:r>
          </w:p>
        </w:tc>
        <w:tc>
          <w:tcPr>
            <w:tcW w:w="2520" w:type="dxa"/>
            <w:shd w:val="clear" w:color="auto" w:fill="D9D9D9"/>
            <w:vAlign w:val="center"/>
          </w:tcPr>
          <w:p w14:paraId="481E693E" w14:textId="77777777" w:rsidR="00B75897" w:rsidRPr="009E080D" w:rsidRDefault="00B75897" w:rsidP="002E0E43">
            <w:pPr>
              <w:rPr>
                <w:b/>
              </w:rPr>
            </w:pPr>
            <w:r w:rsidRPr="009E080D">
              <w:rPr>
                <w:b/>
              </w:rPr>
              <w:t>Posición</w:t>
            </w:r>
          </w:p>
        </w:tc>
        <w:tc>
          <w:tcPr>
            <w:tcW w:w="2129" w:type="dxa"/>
            <w:shd w:val="clear" w:color="auto" w:fill="D9D9D9"/>
            <w:vAlign w:val="center"/>
          </w:tcPr>
          <w:p w14:paraId="481E693F" w14:textId="77777777" w:rsidR="00B75897" w:rsidRPr="009E080D" w:rsidRDefault="00B75897" w:rsidP="002E0E43">
            <w:pPr>
              <w:rPr>
                <w:b/>
              </w:rPr>
            </w:pPr>
            <w:r w:rsidRPr="009E080D">
              <w:rPr>
                <w:b/>
              </w:rPr>
              <w:t>Fecha</w:t>
            </w:r>
          </w:p>
        </w:tc>
      </w:tr>
      <w:tr w:rsidR="00B75897" w:rsidRPr="00732132" w14:paraId="481E6945" w14:textId="77777777" w:rsidTr="00D765F8">
        <w:trPr>
          <w:cantSplit/>
        </w:trPr>
        <w:tc>
          <w:tcPr>
            <w:tcW w:w="2310" w:type="dxa"/>
          </w:tcPr>
          <w:p w14:paraId="481E6941" w14:textId="77777777" w:rsidR="00B75897" w:rsidRPr="00732132" w:rsidRDefault="00B75897" w:rsidP="002E0E43"/>
        </w:tc>
        <w:tc>
          <w:tcPr>
            <w:tcW w:w="1872" w:type="dxa"/>
          </w:tcPr>
          <w:p w14:paraId="481E6942" w14:textId="77777777" w:rsidR="00B75897" w:rsidRPr="00732132" w:rsidRDefault="00B75897" w:rsidP="002E0E43"/>
        </w:tc>
        <w:tc>
          <w:tcPr>
            <w:tcW w:w="2520" w:type="dxa"/>
          </w:tcPr>
          <w:p w14:paraId="481E6943" w14:textId="77777777" w:rsidR="00B75897" w:rsidRPr="00732132" w:rsidRDefault="00B75897" w:rsidP="002E0E43"/>
        </w:tc>
        <w:tc>
          <w:tcPr>
            <w:tcW w:w="2129" w:type="dxa"/>
          </w:tcPr>
          <w:p w14:paraId="481E6944" w14:textId="77777777" w:rsidR="00B75897" w:rsidRPr="00732132" w:rsidRDefault="00B75897" w:rsidP="002E0E43"/>
        </w:tc>
      </w:tr>
      <w:tr w:rsidR="00B75897" w:rsidRPr="00732132" w14:paraId="481E694A" w14:textId="77777777" w:rsidTr="00D765F8">
        <w:trPr>
          <w:cantSplit/>
        </w:trPr>
        <w:tc>
          <w:tcPr>
            <w:tcW w:w="2310" w:type="dxa"/>
          </w:tcPr>
          <w:p w14:paraId="481E6946" w14:textId="77777777" w:rsidR="00B75897" w:rsidRPr="00732132" w:rsidRDefault="00B75897" w:rsidP="002E0E43"/>
        </w:tc>
        <w:tc>
          <w:tcPr>
            <w:tcW w:w="1872" w:type="dxa"/>
          </w:tcPr>
          <w:p w14:paraId="481E6947" w14:textId="77777777" w:rsidR="00B75897" w:rsidRPr="00732132" w:rsidRDefault="00B75897" w:rsidP="002E0E43"/>
        </w:tc>
        <w:tc>
          <w:tcPr>
            <w:tcW w:w="2520" w:type="dxa"/>
          </w:tcPr>
          <w:p w14:paraId="481E6948" w14:textId="77777777" w:rsidR="00B75897" w:rsidRPr="00732132" w:rsidRDefault="00B75897" w:rsidP="002E0E43"/>
        </w:tc>
        <w:tc>
          <w:tcPr>
            <w:tcW w:w="2129" w:type="dxa"/>
          </w:tcPr>
          <w:p w14:paraId="481E6949" w14:textId="77777777" w:rsidR="00B75897" w:rsidRPr="00732132" w:rsidRDefault="00B75897" w:rsidP="002E0E43"/>
        </w:tc>
      </w:tr>
      <w:tr w:rsidR="00B75897" w:rsidRPr="00732132" w14:paraId="481E694F" w14:textId="77777777" w:rsidTr="00D765F8">
        <w:trPr>
          <w:cantSplit/>
        </w:trPr>
        <w:tc>
          <w:tcPr>
            <w:tcW w:w="2310" w:type="dxa"/>
          </w:tcPr>
          <w:p w14:paraId="481E694B" w14:textId="77777777" w:rsidR="00B75897" w:rsidRPr="00732132" w:rsidRDefault="00B75897" w:rsidP="002E0E43"/>
        </w:tc>
        <w:tc>
          <w:tcPr>
            <w:tcW w:w="1872" w:type="dxa"/>
          </w:tcPr>
          <w:p w14:paraId="481E694C" w14:textId="77777777" w:rsidR="00B75897" w:rsidRPr="00732132" w:rsidRDefault="00B75897" w:rsidP="002E0E43"/>
        </w:tc>
        <w:tc>
          <w:tcPr>
            <w:tcW w:w="2520" w:type="dxa"/>
          </w:tcPr>
          <w:p w14:paraId="481E694D" w14:textId="77777777" w:rsidR="00B75897" w:rsidRPr="00732132" w:rsidRDefault="00B75897" w:rsidP="002E0E43"/>
        </w:tc>
        <w:tc>
          <w:tcPr>
            <w:tcW w:w="2129" w:type="dxa"/>
          </w:tcPr>
          <w:p w14:paraId="481E694E" w14:textId="77777777" w:rsidR="00B75897" w:rsidRPr="00732132" w:rsidRDefault="00B75897" w:rsidP="002E0E43"/>
        </w:tc>
      </w:tr>
      <w:tr w:rsidR="00B75897" w:rsidRPr="00732132" w14:paraId="481E6954" w14:textId="77777777" w:rsidTr="00D765F8">
        <w:trPr>
          <w:cantSplit/>
        </w:trPr>
        <w:tc>
          <w:tcPr>
            <w:tcW w:w="2310" w:type="dxa"/>
          </w:tcPr>
          <w:p w14:paraId="481E6950" w14:textId="77777777" w:rsidR="00B75897" w:rsidRPr="00732132" w:rsidRDefault="00B75897" w:rsidP="002E0E43"/>
        </w:tc>
        <w:tc>
          <w:tcPr>
            <w:tcW w:w="1872" w:type="dxa"/>
          </w:tcPr>
          <w:p w14:paraId="481E6951" w14:textId="77777777" w:rsidR="00B75897" w:rsidRPr="00732132" w:rsidRDefault="00B75897" w:rsidP="002E0E43"/>
        </w:tc>
        <w:tc>
          <w:tcPr>
            <w:tcW w:w="2520" w:type="dxa"/>
          </w:tcPr>
          <w:p w14:paraId="481E6952" w14:textId="77777777" w:rsidR="00B75897" w:rsidRPr="00732132" w:rsidRDefault="00B75897" w:rsidP="002E0E43"/>
        </w:tc>
        <w:tc>
          <w:tcPr>
            <w:tcW w:w="2129" w:type="dxa"/>
          </w:tcPr>
          <w:p w14:paraId="481E6953" w14:textId="77777777" w:rsidR="00B75897" w:rsidRPr="00732132" w:rsidRDefault="00B75897" w:rsidP="002E0E43"/>
        </w:tc>
      </w:tr>
    </w:tbl>
    <w:p w14:paraId="481E6955" w14:textId="77777777" w:rsidR="00B75897" w:rsidRDefault="00B75897" w:rsidP="00B75897"/>
    <w:p w14:paraId="481E6956" w14:textId="77777777" w:rsidR="00631B6B" w:rsidRPr="00732132" w:rsidRDefault="00631B6B" w:rsidP="00631B6B">
      <w:r>
        <w:t>Distribución</w:t>
      </w:r>
    </w:p>
    <w:tbl>
      <w:tblPr>
        <w:tblW w:w="0" w:type="auto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977"/>
      </w:tblGrid>
      <w:tr w:rsidR="00631B6B" w:rsidRPr="00732132" w14:paraId="481E6959" w14:textId="77777777" w:rsidTr="00631B6B">
        <w:trPr>
          <w:cantSplit/>
          <w:tblHeader/>
        </w:trPr>
        <w:tc>
          <w:tcPr>
            <w:tcW w:w="3728" w:type="dxa"/>
            <w:shd w:val="clear" w:color="auto" w:fill="D9D9D9"/>
            <w:vAlign w:val="center"/>
          </w:tcPr>
          <w:p w14:paraId="481E6957" w14:textId="77777777" w:rsidR="00631B6B" w:rsidRPr="009E080D" w:rsidRDefault="00631B6B" w:rsidP="00BB4056">
            <w:pPr>
              <w:rPr>
                <w:b/>
              </w:rPr>
            </w:pPr>
            <w:r w:rsidRPr="009E080D">
              <w:rPr>
                <w:b/>
              </w:rPr>
              <w:t>Nombre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481E6958" w14:textId="77777777" w:rsidR="00631B6B" w:rsidRPr="009E080D" w:rsidRDefault="00631B6B" w:rsidP="00BB4056">
            <w:pPr>
              <w:rPr>
                <w:b/>
              </w:rPr>
            </w:pPr>
            <w:r>
              <w:rPr>
                <w:b/>
              </w:rPr>
              <w:t>Posición</w:t>
            </w:r>
          </w:p>
        </w:tc>
      </w:tr>
      <w:tr w:rsidR="00631B6B" w:rsidRPr="00732132" w14:paraId="481E695C" w14:textId="77777777" w:rsidTr="00631B6B">
        <w:trPr>
          <w:cantSplit/>
        </w:trPr>
        <w:tc>
          <w:tcPr>
            <w:tcW w:w="3728" w:type="dxa"/>
          </w:tcPr>
          <w:p w14:paraId="481E695A" w14:textId="77777777" w:rsidR="00631B6B" w:rsidRPr="00732132" w:rsidRDefault="00631B6B" w:rsidP="00BB4056"/>
        </w:tc>
        <w:tc>
          <w:tcPr>
            <w:tcW w:w="2977" w:type="dxa"/>
          </w:tcPr>
          <w:p w14:paraId="481E695B" w14:textId="77777777" w:rsidR="00631B6B" w:rsidRPr="00732132" w:rsidRDefault="00631B6B" w:rsidP="00BB4056"/>
        </w:tc>
      </w:tr>
      <w:tr w:rsidR="00631B6B" w:rsidRPr="00732132" w14:paraId="481E695F" w14:textId="77777777" w:rsidTr="00631B6B">
        <w:trPr>
          <w:cantSplit/>
        </w:trPr>
        <w:tc>
          <w:tcPr>
            <w:tcW w:w="3728" w:type="dxa"/>
          </w:tcPr>
          <w:p w14:paraId="481E695D" w14:textId="77777777" w:rsidR="00631B6B" w:rsidRPr="00732132" w:rsidRDefault="00631B6B" w:rsidP="00BB4056"/>
        </w:tc>
        <w:tc>
          <w:tcPr>
            <w:tcW w:w="2977" w:type="dxa"/>
          </w:tcPr>
          <w:p w14:paraId="481E695E" w14:textId="77777777" w:rsidR="00631B6B" w:rsidRPr="00732132" w:rsidRDefault="00631B6B" w:rsidP="00BB4056"/>
        </w:tc>
      </w:tr>
      <w:tr w:rsidR="00631B6B" w:rsidRPr="00732132" w14:paraId="481E6962" w14:textId="77777777" w:rsidTr="00631B6B">
        <w:trPr>
          <w:cantSplit/>
        </w:trPr>
        <w:tc>
          <w:tcPr>
            <w:tcW w:w="3728" w:type="dxa"/>
          </w:tcPr>
          <w:p w14:paraId="481E6960" w14:textId="77777777" w:rsidR="00631B6B" w:rsidRPr="00732132" w:rsidRDefault="00631B6B" w:rsidP="00BB4056"/>
        </w:tc>
        <w:tc>
          <w:tcPr>
            <w:tcW w:w="2977" w:type="dxa"/>
          </w:tcPr>
          <w:p w14:paraId="481E6961" w14:textId="77777777" w:rsidR="00631B6B" w:rsidRPr="00732132" w:rsidRDefault="00631B6B" w:rsidP="00BB4056"/>
        </w:tc>
      </w:tr>
      <w:tr w:rsidR="00631B6B" w:rsidRPr="00732132" w14:paraId="481E6965" w14:textId="77777777" w:rsidTr="00631B6B">
        <w:trPr>
          <w:cantSplit/>
        </w:trPr>
        <w:tc>
          <w:tcPr>
            <w:tcW w:w="3728" w:type="dxa"/>
          </w:tcPr>
          <w:p w14:paraId="481E6963" w14:textId="77777777" w:rsidR="00631B6B" w:rsidRPr="00732132" w:rsidRDefault="00631B6B" w:rsidP="00BB4056"/>
        </w:tc>
        <w:tc>
          <w:tcPr>
            <w:tcW w:w="2977" w:type="dxa"/>
          </w:tcPr>
          <w:p w14:paraId="481E6964" w14:textId="77777777" w:rsidR="00631B6B" w:rsidRPr="00732132" w:rsidRDefault="00631B6B" w:rsidP="00BB4056"/>
        </w:tc>
      </w:tr>
    </w:tbl>
    <w:p w14:paraId="481E6966" w14:textId="77777777" w:rsidR="00631B6B" w:rsidRPr="00732132" w:rsidRDefault="00631B6B" w:rsidP="00B75897"/>
    <w:p w14:paraId="481E6967" w14:textId="77777777" w:rsidR="00B75897" w:rsidRPr="00732132" w:rsidRDefault="00B75897" w:rsidP="00B75897">
      <w:r w:rsidRPr="00732132">
        <w:t>Propiedades del documento</w:t>
      </w: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6"/>
        <w:gridCol w:w="6521"/>
      </w:tblGrid>
      <w:tr w:rsidR="00B75897" w:rsidRPr="00732132" w14:paraId="481E696A" w14:textId="77777777" w:rsidTr="00F75C3C">
        <w:trPr>
          <w:cantSplit/>
          <w:tblHeader/>
        </w:trPr>
        <w:tc>
          <w:tcPr>
            <w:tcW w:w="2296" w:type="dxa"/>
            <w:shd w:val="clear" w:color="auto" w:fill="D9D9D9"/>
            <w:vAlign w:val="center"/>
          </w:tcPr>
          <w:p w14:paraId="481E6968" w14:textId="77777777" w:rsidR="00B75897" w:rsidRPr="009E080D" w:rsidRDefault="00B75897" w:rsidP="002E0E43">
            <w:pPr>
              <w:rPr>
                <w:b/>
              </w:rPr>
            </w:pPr>
            <w:r w:rsidRPr="009E080D">
              <w:rPr>
                <w:b/>
              </w:rPr>
              <w:t>Propiedad</w:t>
            </w:r>
          </w:p>
        </w:tc>
        <w:tc>
          <w:tcPr>
            <w:tcW w:w="6521" w:type="dxa"/>
            <w:shd w:val="clear" w:color="auto" w:fill="D9D9D9"/>
            <w:vAlign w:val="center"/>
          </w:tcPr>
          <w:p w14:paraId="481E6969" w14:textId="77777777" w:rsidR="00B75897" w:rsidRPr="009E080D" w:rsidRDefault="00B75897" w:rsidP="002E0E43">
            <w:pPr>
              <w:rPr>
                <w:b/>
              </w:rPr>
            </w:pPr>
            <w:r w:rsidRPr="009E080D">
              <w:rPr>
                <w:b/>
              </w:rPr>
              <w:t>Detalle</w:t>
            </w:r>
          </w:p>
        </w:tc>
      </w:tr>
      <w:tr w:rsidR="00B75897" w:rsidRPr="00732132" w14:paraId="481E696D" w14:textId="77777777" w:rsidTr="00555FB8">
        <w:trPr>
          <w:cantSplit/>
        </w:trPr>
        <w:tc>
          <w:tcPr>
            <w:tcW w:w="2296" w:type="dxa"/>
          </w:tcPr>
          <w:p w14:paraId="481E696B" w14:textId="77777777" w:rsidR="00B75897" w:rsidRPr="00732132" w:rsidRDefault="00B75897" w:rsidP="002E0E43">
            <w:r w:rsidRPr="00732132">
              <w:t>Título</w:t>
            </w:r>
          </w:p>
        </w:tc>
        <w:tc>
          <w:tcPr>
            <w:tcW w:w="6521" w:type="dxa"/>
          </w:tcPr>
          <w:p w14:paraId="481E696C" w14:textId="77777777" w:rsidR="00B75897" w:rsidRPr="00732132" w:rsidRDefault="00B6482E" w:rsidP="00631B6B">
            <w:r>
              <w:fldChar w:fldCharType="begin"/>
            </w:r>
            <w:r w:rsidR="00F75C3C">
              <w:instrText xml:space="preserve"> DOCPROPERTY  _NewReviewCycle  \* MERGEFORMAT </w:instrText>
            </w:r>
            <w:r>
              <w:fldChar w:fldCharType="end"/>
            </w:r>
            <w:r w:rsidR="00844224">
              <w:t>Informe</w:t>
            </w:r>
            <w:r w:rsidR="00631B6B">
              <w:t xml:space="preserve"> de Seguimiento de Aplicación</w:t>
            </w:r>
            <w:r w:rsidR="00631B6B" w:rsidRPr="00732132">
              <w:t xml:space="preserve"> </w:t>
            </w:r>
          </w:p>
        </w:tc>
      </w:tr>
      <w:tr w:rsidR="00B75897" w:rsidRPr="00732132" w14:paraId="481E6970" w14:textId="77777777" w:rsidTr="00555FB8">
        <w:trPr>
          <w:cantSplit/>
        </w:trPr>
        <w:tc>
          <w:tcPr>
            <w:tcW w:w="2296" w:type="dxa"/>
          </w:tcPr>
          <w:p w14:paraId="481E696E" w14:textId="77777777" w:rsidR="00B75897" w:rsidRPr="00732132" w:rsidRDefault="00631B6B" w:rsidP="002E0E43">
            <w:r>
              <w:t>Aplicación</w:t>
            </w:r>
          </w:p>
        </w:tc>
        <w:tc>
          <w:tcPr>
            <w:tcW w:w="6521" w:type="dxa"/>
          </w:tcPr>
          <w:p w14:paraId="481E696F" w14:textId="77777777" w:rsidR="00B75897" w:rsidRPr="00732132" w:rsidRDefault="00631B6B" w:rsidP="002E0E43">
            <w:r>
              <w:t>Aplicación</w:t>
            </w:r>
          </w:p>
        </w:tc>
      </w:tr>
      <w:tr w:rsidR="00483303" w:rsidRPr="00732132" w14:paraId="481E6973" w14:textId="77777777" w:rsidTr="00555FB8">
        <w:trPr>
          <w:cantSplit/>
        </w:trPr>
        <w:tc>
          <w:tcPr>
            <w:tcW w:w="2296" w:type="dxa"/>
          </w:tcPr>
          <w:p w14:paraId="481E6971" w14:textId="77777777" w:rsidR="00483303" w:rsidRPr="00732132" w:rsidRDefault="00483303" w:rsidP="002E0E43">
            <w:r w:rsidRPr="00732132">
              <w:t>Autor</w:t>
            </w:r>
          </w:p>
        </w:tc>
        <w:tc>
          <w:tcPr>
            <w:tcW w:w="6521" w:type="dxa"/>
          </w:tcPr>
          <w:p w14:paraId="481E6972" w14:textId="77777777" w:rsidR="00483303" w:rsidRPr="00732132" w:rsidRDefault="008B508F" w:rsidP="002E0E43">
            <w:r>
              <w:fldChar w:fldCharType="begin"/>
            </w:r>
            <w:r>
              <w:instrText xml:space="preserve"> DOCPROPERTY  Author  \* MERGEFORMAT </w:instrText>
            </w:r>
            <w:r>
              <w:fldChar w:fldCharType="end"/>
            </w:r>
          </w:p>
        </w:tc>
      </w:tr>
      <w:tr w:rsidR="007B21E3" w:rsidRPr="00732132" w14:paraId="481E6976" w14:textId="77777777" w:rsidTr="00555FB8">
        <w:trPr>
          <w:cantSplit/>
        </w:trPr>
        <w:tc>
          <w:tcPr>
            <w:tcW w:w="2296" w:type="dxa"/>
          </w:tcPr>
          <w:p w14:paraId="481E6974" w14:textId="77777777" w:rsidR="007B21E3" w:rsidRPr="00732132" w:rsidRDefault="007B21E3" w:rsidP="002E0E43">
            <w:r>
              <w:t>Nombre fichero</w:t>
            </w:r>
          </w:p>
        </w:tc>
        <w:tc>
          <w:tcPr>
            <w:tcW w:w="6521" w:type="dxa"/>
          </w:tcPr>
          <w:p w14:paraId="481E6975" w14:textId="77777777" w:rsidR="007B21E3" w:rsidRDefault="00A87136" w:rsidP="002E0E43"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FILENAME   \* MERGEFORMAT </w:instrText>
            </w:r>
            <w:r>
              <w:rPr>
                <w:noProof/>
              </w:rPr>
              <w:fldChar w:fldCharType="separate"/>
            </w:r>
            <w:r w:rsidR="001A67C6">
              <w:rPr>
                <w:noProof/>
              </w:rPr>
              <w:t>Documento1</w:t>
            </w:r>
            <w:r>
              <w:rPr>
                <w:noProof/>
              </w:rPr>
              <w:fldChar w:fldCharType="end"/>
            </w:r>
          </w:p>
        </w:tc>
      </w:tr>
      <w:tr w:rsidR="00B75897" w:rsidRPr="00732132" w14:paraId="481E6979" w14:textId="77777777" w:rsidTr="00555FB8">
        <w:trPr>
          <w:cantSplit/>
        </w:trPr>
        <w:tc>
          <w:tcPr>
            <w:tcW w:w="2296" w:type="dxa"/>
          </w:tcPr>
          <w:p w14:paraId="481E6977" w14:textId="77777777" w:rsidR="00B75897" w:rsidRPr="00732132" w:rsidRDefault="00B75897" w:rsidP="002E0E43">
            <w:r w:rsidRPr="00732132">
              <w:t>Fecha de creación</w:t>
            </w:r>
          </w:p>
        </w:tc>
        <w:tc>
          <w:tcPr>
            <w:tcW w:w="6521" w:type="dxa"/>
          </w:tcPr>
          <w:p w14:paraId="481E6978" w14:textId="77777777" w:rsidR="00B75897" w:rsidRPr="00732132" w:rsidRDefault="001A67C6" w:rsidP="002E0E43">
            <w:fldSimple w:instr=" DOCPROPERTY  CreateTime  \* MERGEFORMAT ">
              <w:r>
                <w:t>15/10/2015 12:33</w:t>
              </w:r>
            </w:fldSimple>
          </w:p>
        </w:tc>
      </w:tr>
      <w:tr w:rsidR="00B75897" w:rsidRPr="00732132" w14:paraId="481E697C" w14:textId="77777777" w:rsidTr="00555FB8">
        <w:trPr>
          <w:cantSplit/>
        </w:trPr>
        <w:tc>
          <w:tcPr>
            <w:tcW w:w="2296" w:type="dxa"/>
          </w:tcPr>
          <w:p w14:paraId="481E697A" w14:textId="77777777" w:rsidR="00B75897" w:rsidRPr="00732132" w:rsidRDefault="00B75897" w:rsidP="002E0E43">
            <w:r w:rsidRPr="00732132">
              <w:t>Ultima actualización</w:t>
            </w:r>
          </w:p>
        </w:tc>
        <w:tc>
          <w:tcPr>
            <w:tcW w:w="6521" w:type="dxa"/>
          </w:tcPr>
          <w:p w14:paraId="481E697B" w14:textId="77777777" w:rsidR="00B75897" w:rsidRPr="00732132" w:rsidRDefault="001A67C6" w:rsidP="002E0E43">
            <w:fldSimple w:instr=" DOCPROPERTY  LastSavedTime  \* MERGEFORMAT ">
              <w:r>
                <w:t>01/01/1601 2:00</w:t>
              </w:r>
            </w:fldSimple>
          </w:p>
        </w:tc>
      </w:tr>
      <w:tr w:rsidR="00B9435B" w:rsidRPr="00732132" w14:paraId="481E697F" w14:textId="77777777" w:rsidTr="00555FB8">
        <w:trPr>
          <w:cantSplit/>
        </w:trPr>
        <w:tc>
          <w:tcPr>
            <w:tcW w:w="2296" w:type="dxa"/>
          </w:tcPr>
          <w:p w14:paraId="481E697D" w14:textId="77777777" w:rsidR="00B9435B" w:rsidRPr="00732132" w:rsidRDefault="00B9435B" w:rsidP="002E0E43">
            <w:r>
              <w:t>Plantilla base</w:t>
            </w:r>
          </w:p>
        </w:tc>
        <w:tc>
          <w:tcPr>
            <w:tcW w:w="6521" w:type="dxa"/>
          </w:tcPr>
          <w:p w14:paraId="481E697E" w14:textId="77777777" w:rsidR="00B9435B" w:rsidRPr="00732132" w:rsidRDefault="00631B6B" w:rsidP="002E0E43">
            <w:r>
              <w:t>[PPP-ISA</w:t>
            </w:r>
            <w:r w:rsidR="00116CE3">
              <w:t>_XXXXXX</w:t>
            </w:r>
            <w:r w:rsidR="00E846C0">
              <w:t>_v3.0</w:t>
            </w:r>
            <w:r w:rsidR="00E846C0" w:rsidRPr="00E846C0">
              <w:t>].dot</w:t>
            </w:r>
          </w:p>
        </w:tc>
      </w:tr>
    </w:tbl>
    <w:p w14:paraId="481E6980" w14:textId="77777777" w:rsidR="00B75897" w:rsidRPr="00732132" w:rsidRDefault="00B75897" w:rsidP="00B75897"/>
    <w:p w14:paraId="481E6981" w14:textId="77777777" w:rsidR="00B75897" w:rsidRPr="00732132" w:rsidRDefault="00B75897" w:rsidP="00B75897"/>
    <w:p w14:paraId="481E6982" w14:textId="77777777" w:rsidR="00B75897" w:rsidRPr="00732132" w:rsidRDefault="00B75897" w:rsidP="00B75897"/>
    <w:p w14:paraId="481E6983" w14:textId="77777777" w:rsidR="00544A23" w:rsidRDefault="00544A23">
      <w:pPr>
        <w:jc w:val="center"/>
      </w:pPr>
    </w:p>
    <w:p w14:paraId="481E6984" w14:textId="77777777" w:rsidR="00C7151E" w:rsidRDefault="00B75897" w:rsidP="002D3A12">
      <w:pPr>
        <w:jc w:val="center"/>
        <w:rPr>
          <w:b/>
          <w:sz w:val="24"/>
        </w:rPr>
      </w:pPr>
      <w:r>
        <w:rPr>
          <w:b/>
          <w:sz w:val="24"/>
        </w:rPr>
        <w:br w:type="page"/>
      </w:r>
      <w:r w:rsidR="00C7151E">
        <w:rPr>
          <w:b/>
          <w:sz w:val="24"/>
        </w:rPr>
        <w:lastRenderedPageBreak/>
        <w:t>INDICE</w:t>
      </w:r>
    </w:p>
    <w:p w14:paraId="481E6985" w14:textId="77777777" w:rsidR="00C7151E" w:rsidRDefault="00C7151E"/>
    <w:p w14:paraId="481E6986" w14:textId="77777777" w:rsidR="00C7151E" w:rsidRDefault="00C7151E"/>
    <w:p w14:paraId="481E6987" w14:textId="77777777" w:rsidR="00475BBF" w:rsidRPr="00CD1667" w:rsidRDefault="00B6482E">
      <w:pPr>
        <w:pStyle w:val="TDC1"/>
        <w:tabs>
          <w:tab w:val="left" w:pos="440"/>
          <w:tab w:val="right" w:leader="dot" w:pos="8739"/>
        </w:tabs>
        <w:rPr>
          <w:rFonts w:ascii="Calibri" w:hAnsi="Calibri" w:cs="Times New Roman"/>
          <w:b w:val="0"/>
          <w:caps w:val="0"/>
          <w:noProof/>
          <w:lang w:val="es-ES" w:eastAsia="es-ES"/>
        </w:rPr>
      </w:pPr>
      <w:r>
        <w:fldChar w:fldCharType="begin"/>
      </w:r>
      <w:r w:rsidR="00C7151E">
        <w:instrText xml:space="preserve"> TOC \o "1-9" \t "Encabezado 3;3;Encabezado 2;2;Encabezado 1;1;Encabezado 1;1;Encabezado 2;2;Encabezado 3;3;Encabezado 4;4;Encabezado 5;5;Encabezado 6;6;Encabezado 7;7;Encabezado 8;8;Encabezado 9;9" </w:instrText>
      </w:r>
      <w:r>
        <w:fldChar w:fldCharType="separate"/>
      </w:r>
      <w:r w:rsidR="00475BBF">
        <w:rPr>
          <w:noProof/>
        </w:rPr>
        <w:t>1</w:t>
      </w:r>
      <w:r w:rsidR="00475BBF" w:rsidRPr="00CD1667">
        <w:rPr>
          <w:rFonts w:ascii="Calibri" w:hAnsi="Calibri" w:cs="Times New Roman"/>
          <w:b w:val="0"/>
          <w:caps w:val="0"/>
          <w:noProof/>
          <w:lang w:val="es-ES" w:eastAsia="es-ES"/>
        </w:rPr>
        <w:tab/>
      </w:r>
      <w:r w:rsidR="00475BBF">
        <w:rPr>
          <w:noProof/>
        </w:rPr>
        <w:t>Objeto del documento</w:t>
      </w:r>
      <w:r w:rsidR="00475BBF">
        <w:rPr>
          <w:noProof/>
        </w:rPr>
        <w:tab/>
      </w:r>
      <w:r w:rsidR="00475BBF">
        <w:rPr>
          <w:noProof/>
        </w:rPr>
        <w:fldChar w:fldCharType="begin"/>
      </w:r>
      <w:r w:rsidR="00475BBF">
        <w:rPr>
          <w:noProof/>
        </w:rPr>
        <w:instrText xml:space="preserve"> PAGEREF _Toc343510259 \h </w:instrText>
      </w:r>
      <w:r w:rsidR="00475BBF">
        <w:rPr>
          <w:noProof/>
        </w:rPr>
      </w:r>
      <w:r w:rsidR="00475BBF">
        <w:rPr>
          <w:noProof/>
        </w:rPr>
        <w:fldChar w:fldCharType="separate"/>
      </w:r>
      <w:r w:rsidR="001A67C6">
        <w:rPr>
          <w:noProof/>
        </w:rPr>
        <w:t>5</w:t>
      </w:r>
      <w:r w:rsidR="00475BBF">
        <w:rPr>
          <w:noProof/>
        </w:rPr>
        <w:fldChar w:fldCharType="end"/>
      </w:r>
    </w:p>
    <w:p w14:paraId="481E6988" w14:textId="77777777" w:rsidR="00475BBF" w:rsidRPr="00CD1667" w:rsidRDefault="00475BBF">
      <w:pPr>
        <w:pStyle w:val="TDC1"/>
        <w:tabs>
          <w:tab w:val="left" w:pos="440"/>
          <w:tab w:val="right" w:leader="dot" w:pos="8739"/>
        </w:tabs>
        <w:rPr>
          <w:rFonts w:ascii="Calibri" w:hAnsi="Calibri" w:cs="Times New Roman"/>
          <w:b w:val="0"/>
          <w:caps w:val="0"/>
          <w:noProof/>
          <w:lang w:val="es-ES" w:eastAsia="es-ES"/>
        </w:rPr>
      </w:pPr>
      <w:r>
        <w:rPr>
          <w:noProof/>
        </w:rPr>
        <w:t>2</w:t>
      </w:r>
      <w:r w:rsidRPr="00CD1667">
        <w:rPr>
          <w:rFonts w:ascii="Calibri" w:hAnsi="Calibri" w:cs="Times New Roman"/>
          <w:b w:val="0"/>
          <w:caps w:val="0"/>
          <w:noProof/>
          <w:lang w:val="es-ES" w:eastAsia="es-ES"/>
        </w:rPr>
        <w:tab/>
      </w:r>
      <w:r>
        <w:rPr>
          <w:noProof/>
        </w:rPr>
        <w:t>Alcance del documento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_Toc343510260 \h </w:instrText>
      </w:r>
      <w:r>
        <w:rPr>
          <w:noProof/>
        </w:rPr>
      </w:r>
      <w:r>
        <w:rPr>
          <w:noProof/>
        </w:rPr>
        <w:fldChar w:fldCharType="separate"/>
      </w:r>
      <w:r w:rsidR="001A67C6">
        <w:rPr>
          <w:noProof/>
        </w:rPr>
        <w:t>5</w:t>
      </w:r>
      <w:r>
        <w:rPr>
          <w:noProof/>
        </w:rPr>
        <w:fldChar w:fldCharType="end"/>
      </w:r>
    </w:p>
    <w:p w14:paraId="481E6989" w14:textId="77777777" w:rsidR="00475BBF" w:rsidRPr="00CD1667" w:rsidRDefault="00475BBF">
      <w:pPr>
        <w:pStyle w:val="TDC1"/>
        <w:tabs>
          <w:tab w:val="left" w:pos="440"/>
          <w:tab w:val="right" w:leader="dot" w:pos="8739"/>
        </w:tabs>
        <w:rPr>
          <w:rFonts w:ascii="Calibri" w:hAnsi="Calibri" w:cs="Times New Roman"/>
          <w:b w:val="0"/>
          <w:caps w:val="0"/>
          <w:noProof/>
          <w:lang w:val="es-ES" w:eastAsia="es-ES"/>
        </w:rPr>
      </w:pPr>
      <w:r>
        <w:rPr>
          <w:noProof/>
        </w:rPr>
        <w:t>3</w:t>
      </w:r>
      <w:r w:rsidRPr="00CD1667">
        <w:rPr>
          <w:rFonts w:ascii="Calibri" w:hAnsi="Calibri" w:cs="Times New Roman"/>
          <w:b w:val="0"/>
          <w:caps w:val="0"/>
          <w:noProof/>
          <w:lang w:val="es-ES" w:eastAsia="es-ES"/>
        </w:rPr>
        <w:tab/>
      </w:r>
      <w:r>
        <w:rPr>
          <w:noProof/>
        </w:rPr>
        <w:t>Situación actual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_Toc343510261 \h </w:instrText>
      </w:r>
      <w:r>
        <w:rPr>
          <w:noProof/>
        </w:rPr>
      </w:r>
      <w:r>
        <w:rPr>
          <w:noProof/>
        </w:rPr>
        <w:fldChar w:fldCharType="separate"/>
      </w:r>
      <w:r w:rsidR="001A67C6">
        <w:rPr>
          <w:noProof/>
        </w:rPr>
        <w:t>5</w:t>
      </w:r>
      <w:r>
        <w:rPr>
          <w:noProof/>
        </w:rPr>
        <w:fldChar w:fldCharType="end"/>
      </w:r>
    </w:p>
    <w:p w14:paraId="481E698A" w14:textId="77777777" w:rsidR="00475BBF" w:rsidRPr="00CD1667" w:rsidRDefault="00475BBF">
      <w:pPr>
        <w:pStyle w:val="TDC1"/>
        <w:tabs>
          <w:tab w:val="left" w:pos="440"/>
          <w:tab w:val="right" w:leader="dot" w:pos="8739"/>
        </w:tabs>
        <w:rPr>
          <w:rFonts w:ascii="Calibri" w:hAnsi="Calibri" w:cs="Times New Roman"/>
          <w:b w:val="0"/>
          <w:caps w:val="0"/>
          <w:noProof/>
          <w:lang w:val="es-ES" w:eastAsia="es-ES"/>
        </w:rPr>
      </w:pPr>
      <w:r>
        <w:rPr>
          <w:noProof/>
        </w:rPr>
        <w:t>4</w:t>
      </w:r>
      <w:r w:rsidRPr="00CD1667">
        <w:rPr>
          <w:rFonts w:ascii="Calibri" w:hAnsi="Calibri" w:cs="Times New Roman"/>
          <w:b w:val="0"/>
          <w:caps w:val="0"/>
          <w:noProof/>
          <w:lang w:val="es-ES" w:eastAsia="es-ES"/>
        </w:rPr>
        <w:tab/>
      </w:r>
      <w:r>
        <w:rPr>
          <w:noProof/>
        </w:rPr>
        <w:t>Tareas realizadas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_Toc343510262 \h </w:instrText>
      </w:r>
      <w:r>
        <w:rPr>
          <w:noProof/>
        </w:rPr>
      </w:r>
      <w:r>
        <w:rPr>
          <w:noProof/>
        </w:rPr>
        <w:fldChar w:fldCharType="separate"/>
      </w:r>
      <w:r w:rsidR="001A67C6">
        <w:rPr>
          <w:noProof/>
        </w:rPr>
        <w:t>5</w:t>
      </w:r>
      <w:r>
        <w:rPr>
          <w:noProof/>
        </w:rPr>
        <w:fldChar w:fldCharType="end"/>
      </w:r>
    </w:p>
    <w:p w14:paraId="481E698B" w14:textId="77777777" w:rsidR="00475BBF" w:rsidRPr="00CD1667" w:rsidRDefault="00475BBF">
      <w:pPr>
        <w:pStyle w:val="TDC1"/>
        <w:tabs>
          <w:tab w:val="left" w:pos="440"/>
          <w:tab w:val="right" w:leader="dot" w:pos="8739"/>
        </w:tabs>
        <w:rPr>
          <w:rFonts w:ascii="Calibri" w:hAnsi="Calibri" w:cs="Times New Roman"/>
          <w:b w:val="0"/>
          <w:caps w:val="0"/>
          <w:noProof/>
          <w:lang w:val="es-ES" w:eastAsia="es-ES"/>
        </w:rPr>
      </w:pPr>
      <w:r>
        <w:rPr>
          <w:noProof/>
        </w:rPr>
        <w:t>5</w:t>
      </w:r>
      <w:r w:rsidRPr="00CD1667">
        <w:rPr>
          <w:rFonts w:ascii="Calibri" w:hAnsi="Calibri" w:cs="Times New Roman"/>
          <w:b w:val="0"/>
          <w:caps w:val="0"/>
          <w:noProof/>
          <w:lang w:val="es-ES" w:eastAsia="es-ES"/>
        </w:rPr>
        <w:tab/>
      </w:r>
      <w:r>
        <w:rPr>
          <w:noProof/>
        </w:rPr>
        <w:t>Tareas programadas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_Toc343510263 \h </w:instrText>
      </w:r>
      <w:r>
        <w:rPr>
          <w:noProof/>
        </w:rPr>
      </w:r>
      <w:r>
        <w:rPr>
          <w:noProof/>
        </w:rPr>
        <w:fldChar w:fldCharType="separate"/>
      </w:r>
      <w:r w:rsidR="001A67C6">
        <w:rPr>
          <w:noProof/>
        </w:rPr>
        <w:t>5</w:t>
      </w:r>
      <w:r>
        <w:rPr>
          <w:noProof/>
        </w:rPr>
        <w:fldChar w:fldCharType="end"/>
      </w:r>
    </w:p>
    <w:p w14:paraId="481E698C" w14:textId="77777777" w:rsidR="00475BBF" w:rsidRPr="00CD1667" w:rsidRDefault="00475BBF">
      <w:pPr>
        <w:pStyle w:val="TDC1"/>
        <w:tabs>
          <w:tab w:val="left" w:pos="440"/>
          <w:tab w:val="right" w:leader="dot" w:pos="8739"/>
        </w:tabs>
        <w:rPr>
          <w:rFonts w:ascii="Calibri" w:hAnsi="Calibri" w:cs="Times New Roman"/>
          <w:b w:val="0"/>
          <w:caps w:val="0"/>
          <w:noProof/>
          <w:lang w:val="es-ES" w:eastAsia="es-ES"/>
        </w:rPr>
      </w:pPr>
      <w:r>
        <w:rPr>
          <w:noProof/>
        </w:rPr>
        <w:t>6</w:t>
      </w:r>
      <w:r w:rsidRPr="00CD1667">
        <w:rPr>
          <w:rFonts w:ascii="Calibri" w:hAnsi="Calibri" w:cs="Times New Roman"/>
          <w:b w:val="0"/>
          <w:caps w:val="0"/>
          <w:noProof/>
          <w:lang w:val="es-ES" w:eastAsia="es-ES"/>
        </w:rPr>
        <w:tab/>
      </w:r>
      <w:r>
        <w:rPr>
          <w:noProof/>
        </w:rPr>
        <w:t>Problemas encontrados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_Toc343510264 \h </w:instrText>
      </w:r>
      <w:r>
        <w:rPr>
          <w:noProof/>
        </w:rPr>
      </w:r>
      <w:r>
        <w:rPr>
          <w:noProof/>
        </w:rPr>
        <w:fldChar w:fldCharType="separate"/>
      </w:r>
      <w:r w:rsidR="001A67C6">
        <w:rPr>
          <w:noProof/>
        </w:rPr>
        <w:t>5</w:t>
      </w:r>
      <w:r>
        <w:rPr>
          <w:noProof/>
        </w:rPr>
        <w:fldChar w:fldCharType="end"/>
      </w:r>
    </w:p>
    <w:p w14:paraId="481E698D" w14:textId="77777777" w:rsidR="00475BBF" w:rsidRPr="00CD1667" w:rsidRDefault="00475BBF">
      <w:pPr>
        <w:pStyle w:val="TDC1"/>
        <w:tabs>
          <w:tab w:val="left" w:pos="440"/>
          <w:tab w:val="right" w:leader="dot" w:pos="8739"/>
        </w:tabs>
        <w:rPr>
          <w:rFonts w:ascii="Calibri" w:hAnsi="Calibri" w:cs="Times New Roman"/>
          <w:b w:val="0"/>
          <w:caps w:val="0"/>
          <w:noProof/>
          <w:lang w:val="es-ES" w:eastAsia="es-ES"/>
        </w:rPr>
      </w:pPr>
      <w:r>
        <w:rPr>
          <w:noProof/>
        </w:rPr>
        <w:t>7</w:t>
      </w:r>
      <w:r w:rsidRPr="00CD1667">
        <w:rPr>
          <w:rFonts w:ascii="Calibri" w:hAnsi="Calibri" w:cs="Times New Roman"/>
          <w:b w:val="0"/>
          <w:caps w:val="0"/>
          <w:noProof/>
          <w:lang w:val="es-ES" w:eastAsia="es-ES"/>
        </w:rPr>
        <w:tab/>
      </w:r>
      <w:r>
        <w:rPr>
          <w:noProof/>
        </w:rPr>
        <w:t>Gestión de Riesgos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_Toc343510265 \h </w:instrText>
      </w:r>
      <w:r>
        <w:rPr>
          <w:noProof/>
        </w:rPr>
      </w:r>
      <w:r>
        <w:rPr>
          <w:noProof/>
        </w:rPr>
        <w:fldChar w:fldCharType="separate"/>
      </w:r>
      <w:r w:rsidR="001A67C6">
        <w:rPr>
          <w:noProof/>
        </w:rPr>
        <w:t>5</w:t>
      </w:r>
      <w:r>
        <w:rPr>
          <w:noProof/>
        </w:rPr>
        <w:fldChar w:fldCharType="end"/>
      </w:r>
    </w:p>
    <w:p w14:paraId="481E698E" w14:textId="77777777" w:rsidR="00546E0F" w:rsidRDefault="00B6482E">
      <w:pPr>
        <w:pStyle w:val="TDC2"/>
        <w:tabs>
          <w:tab w:val="right" w:leader="dot" w:pos="8503"/>
        </w:tabs>
      </w:pPr>
      <w:r>
        <w:fldChar w:fldCharType="end"/>
      </w:r>
    </w:p>
    <w:p w14:paraId="481E698F" w14:textId="77777777" w:rsidR="00546E0F" w:rsidRDefault="00546E0F" w:rsidP="00546E0F">
      <w:pPr>
        <w:jc w:val="center"/>
        <w:rPr>
          <w:b/>
          <w:sz w:val="24"/>
        </w:rPr>
      </w:pPr>
      <w:r>
        <w:br w:type="page"/>
      </w:r>
      <w:r>
        <w:rPr>
          <w:b/>
          <w:sz w:val="24"/>
        </w:rPr>
        <w:lastRenderedPageBreak/>
        <w:t>LISTA DE FIGURAS</w:t>
      </w:r>
    </w:p>
    <w:p w14:paraId="481E6990" w14:textId="77777777" w:rsidR="00546E0F" w:rsidRDefault="00546E0F" w:rsidP="00F918D9"/>
    <w:p w14:paraId="481E6991" w14:textId="77777777" w:rsidR="00885224" w:rsidRDefault="00885224" w:rsidP="00F918D9"/>
    <w:p w14:paraId="481E6992" w14:textId="77777777" w:rsidR="006E27D7" w:rsidRDefault="00B6482E" w:rsidP="006E27D7">
      <w:pPr>
        <w:jc w:val="center"/>
        <w:rPr>
          <w:b/>
          <w:sz w:val="24"/>
        </w:rPr>
      </w:pPr>
      <w:r>
        <w:fldChar w:fldCharType="begin"/>
      </w:r>
      <w:r>
        <w:instrText xml:space="preserve"> TOC \h \z \c "Figura" </w:instrText>
      </w:r>
      <w:r>
        <w:fldChar w:fldCharType="separate"/>
      </w:r>
      <w:r w:rsidR="004C131F">
        <w:rPr>
          <w:b/>
          <w:bCs/>
          <w:noProof/>
          <w:lang w:val="es-ES"/>
        </w:rPr>
        <w:t>No se encuentran elementos de tabla de ilustraciones.</w:t>
      </w:r>
      <w:r>
        <w:fldChar w:fldCharType="end"/>
      </w:r>
      <w:r w:rsidR="006E27D7">
        <w:br w:type="page"/>
      </w:r>
      <w:r w:rsidR="006E27D7">
        <w:rPr>
          <w:b/>
          <w:sz w:val="24"/>
        </w:rPr>
        <w:lastRenderedPageBreak/>
        <w:t>LISTA DE TABLAS</w:t>
      </w:r>
    </w:p>
    <w:p w14:paraId="481E6993" w14:textId="77777777" w:rsidR="006E27D7" w:rsidRDefault="006E27D7" w:rsidP="006E27D7"/>
    <w:p w14:paraId="481E6994" w14:textId="77777777" w:rsidR="006E27D7" w:rsidRDefault="006E27D7" w:rsidP="006E27D7"/>
    <w:p w14:paraId="481E6995" w14:textId="77777777" w:rsidR="00F346F0" w:rsidRDefault="00B91990" w:rsidP="00B91990">
      <w:pPr>
        <w:jc w:val="center"/>
      </w:pPr>
      <w:r>
        <w:fldChar w:fldCharType="begin"/>
      </w:r>
      <w:r>
        <w:instrText xml:space="preserve"> TOC \h \z \c "Figura" </w:instrText>
      </w:r>
      <w:r>
        <w:fldChar w:fldCharType="separate"/>
      </w:r>
      <w:r>
        <w:rPr>
          <w:b/>
          <w:bCs/>
          <w:noProof/>
          <w:lang w:val="es-ES"/>
        </w:rPr>
        <w:t>No se encuentran elementos de tabla de Tablas.</w:t>
      </w:r>
      <w:r>
        <w:fldChar w:fldCharType="end"/>
      </w:r>
    </w:p>
    <w:p w14:paraId="481E6996" w14:textId="77777777" w:rsidR="00F346F0" w:rsidRPr="00C6763B" w:rsidRDefault="00F346F0" w:rsidP="00F346F0">
      <w:pPr>
        <w:pStyle w:val="Instruction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FFFF00" w:fill="auto"/>
        <w:jc w:val="center"/>
        <w:rPr>
          <w:rFonts w:ascii="NewsGotT" w:hAnsi="NewsGotT"/>
          <w:b/>
          <w:color w:val="0000FF"/>
          <w:lang w:val="es-ES"/>
        </w:rPr>
      </w:pPr>
      <w:r w:rsidRPr="00C6763B">
        <w:rPr>
          <w:rFonts w:ascii="NewsGotT" w:hAnsi="NewsGotT"/>
          <w:b/>
          <w:color w:val="0000FF"/>
          <w:lang w:val="es-ES"/>
        </w:rPr>
        <w:t>Instrucciones Generales</w:t>
      </w:r>
    </w:p>
    <w:p w14:paraId="481E6997" w14:textId="77777777" w:rsidR="00FC49BC" w:rsidRPr="00C6763B" w:rsidRDefault="00CF6A64" w:rsidP="00F346F0">
      <w:pPr>
        <w:pStyle w:val="Instruction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FFFF00" w:fill="auto"/>
        <w:rPr>
          <w:rFonts w:ascii="NewsGotT" w:hAnsi="NewsGotT"/>
          <w:color w:val="0000FF"/>
          <w:lang w:val="es-ES"/>
        </w:rPr>
      </w:pPr>
      <w:r w:rsidRPr="00C6763B">
        <w:rPr>
          <w:rFonts w:ascii="NewsGotT" w:hAnsi="NewsGotT"/>
          <w:color w:val="0000FF"/>
          <w:lang w:val="es-ES"/>
        </w:rPr>
        <w:t>El texto de color azul provee una guía para el autor y debería ser eliminado antes de la publicación del documento.</w:t>
      </w:r>
    </w:p>
    <w:p w14:paraId="481E6998" w14:textId="77777777" w:rsidR="00C7151E" w:rsidRPr="002763E7" w:rsidRDefault="00DE0760" w:rsidP="002763E7">
      <w:pPr>
        <w:pStyle w:val="Ttulo1"/>
      </w:pPr>
      <w:bookmarkStart w:id="1" w:name="_Toc343510259"/>
      <w:r w:rsidRPr="002763E7">
        <w:lastRenderedPageBreak/>
        <w:t>Objeto del documento</w:t>
      </w:r>
      <w:bookmarkEnd w:id="1"/>
    </w:p>
    <w:p w14:paraId="481E6999" w14:textId="77777777" w:rsidR="00550991" w:rsidRDefault="00550991" w:rsidP="0039082D"/>
    <w:p w14:paraId="481E699A" w14:textId="77777777" w:rsidR="009D093C" w:rsidRDefault="003A291E" w:rsidP="009C560F">
      <w:pPr>
        <w:pStyle w:val="Listaconvietas"/>
        <w:numPr>
          <w:ilvl w:val="0"/>
          <w:numId w:val="0"/>
        </w:numPr>
      </w:pPr>
      <w:r>
        <w:t xml:space="preserve">El </w:t>
      </w:r>
      <w:r w:rsidR="00CB1A86">
        <w:t>objetivo del presente documento es el</w:t>
      </w:r>
      <w:r>
        <w:t xml:space="preserve"> de exponer de la manera </w:t>
      </w:r>
      <w:r w:rsidR="00CB1A86">
        <w:t>más</w:t>
      </w:r>
      <w:r>
        <w:t xml:space="preserve"> clara </w:t>
      </w:r>
      <w:r w:rsidR="009C560F">
        <w:t xml:space="preserve">posible la situación actual del </w:t>
      </w:r>
      <w:r>
        <w:t xml:space="preserve">proyecto y los progresos realizados desde el último informe respecto a las tareas acordadas, de cara a que se puedan realizar las medidas correctoras o </w:t>
      </w:r>
      <w:r w:rsidR="00CB1A86">
        <w:t>preparatorias</w:t>
      </w:r>
      <w:r>
        <w:t xml:space="preserve"> necesarias.</w:t>
      </w:r>
    </w:p>
    <w:p w14:paraId="481E699B" w14:textId="77777777" w:rsidR="003A291E" w:rsidRDefault="003A291E" w:rsidP="009C560F">
      <w:pPr>
        <w:pStyle w:val="Listaconvietas"/>
        <w:numPr>
          <w:ilvl w:val="0"/>
          <w:numId w:val="0"/>
        </w:numPr>
        <w:ind w:left="360" w:hanging="360"/>
      </w:pPr>
    </w:p>
    <w:p w14:paraId="481E699C" w14:textId="77777777" w:rsidR="003A291E" w:rsidRPr="009D093C" w:rsidRDefault="003A291E" w:rsidP="009C560F">
      <w:pPr>
        <w:pStyle w:val="Listaconvietas"/>
        <w:numPr>
          <w:ilvl w:val="0"/>
          <w:numId w:val="0"/>
        </w:numPr>
        <w:ind w:left="360" w:hanging="360"/>
      </w:pPr>
      <w:r>
        <w:t xml:space="preserve">Dada la importancia de estos se pone especial </w:t>
      </w:r>
      <w:r w:rsidR="00CB1A86">
        <w:t>énfasis</w:t>
      </w:r>
      <w:r>
        <w:t xml:space="preserve"> en los problemas detectados.</w:t>
      </w:r>
    </w:p>
    <w:p w14:paraId="481E699D" w14:textId="77777777" w:rsidR="00DE0760" w:rsidRPr="002763E7" w:rsidRDefault="00DE0760" w:rsidP="002763E7">
      <w:pPr>
        <w:pStyle w:val="Ttulo1"/>
      </w:pPr>
      <w:bookmarkStart w:id="2" w:name="_Toc343510260"/>
      <w:r w:rsidRPr="002763E7">
        <w:lastRenderedPageBreak/>
        <w:t>Alcance del documento</w:t>
      </w:r>
      <w:bookmarkEnd w:id="2"/>
    </w:p>
    <w:p w14:paraId="481E699E" w14:textId="77777777" w:rsidR="007E3808" w:rsidRDefault="007E3808" w:rsidP="007E3808"/>
    <w:p w14:paraId="481E699F" w14:textId="77777777" w:rsidR="00436927" w:rsidRDefault="004970E9" w:rsidP="007E3808">
      <w:r>
        <w:rPr>
          <w:rFonts w:cs="Times New Roman"/>
          <w:color w:val="0000FF"/>
          <w:szCs w:val="20"/>
          <w:lang w:val="es-ES" w:eastAsia="en-US"/>
        </w:rPr>
        <w:t xml:space="preserve">Definir el </w:t>
      </w:r>
      <w:r w:rsidR="00D65AC3">
        <w:rPr>
          <w:rFonts w:cs="Times New Roman"/>
          <w:color w:val="0000FF"/>
          <w:szCs w:val="20"/>
          <w:lang w:val="es-ES" w:eastAsia="en-US"/>
        </w:rPr>
        <w:t>grado de detalle utilizado en el documento y el alcance que tendrá el documento.</w:t>
      </w:r>
    </w:p>
    <w:p w14:paraId="481E69A0" w14:textId="77777777" w:rsidR="00475BBF" w:rsidRDefault="00475BBF" w:rsidP="00475BBF">
      <w:pPr>
        <w:pStyle w:val="Ttulo1"/>
      </w:pPr>
      <w:bookmarkStart w:id="3" w:name="_Toc343510261"/>
      <w:r w:rsidRPr="00DC25D9">
        <w:lastRenderedPageBreak/>
        <w:t>Situación actual</w:t>
      </w:r>
      <w:bookmarkEnd w:id="3"/>
    </w:p>
    <w:p w14:paraId="481E69A1" w14:textId="77777777" w:rsidR="00475BBF" w:rsidRDefault="00475BBF" w:rsidP="003A291E">
      <w:pPr>
        <w:rPr>
          <w:b/>
          <w:sz w:val="28"/>
        </w:rPr>
      </w:pPr>
    </w:p>
    <w:p w14:paraId="481E69A2" w14:textId="77777777" w:rsidR="003A291E" w:rsidRDefault="003A291E" w:rsidP="003A291E">
      <w:r>
        <w:rPr>
          <w:rFonts w:cs="Times New Roman"/>
          <w:color w:val="0000FF"/>
          <w:szCs w:val="20"/>
          <w:lang w:val="es-ES" w:eastAsia="en-US"/>
        </w:rPr>
        <w:t>Descripción general de la situación general</w:t>
      </w:r>
    </w:p>
    <w:p w14:paraId="481E69A3" w14:textId="77777777" w:rsidR="003A291E" w:rsidRPr="003A291E" w:rsidRDefault="003A291E" w:rsidP="003A291E"/>
    <w:p w14:paraId="481E69A4" w14:textId="77777777" w:rsidR="00475BBF" w:rsidRPr="002763E7" w:rsidRDefault="00475BBF" w:rsidP="00475BBF">
      <w:pPr>
        <w:pStyle w:val="Ttulo1"/>
      </w:pPr>
      <w:bookmarkStart w:id="4" w:name="_Toc343510262"/>
      <w:r>
        <w:lastRenderedPageBreak/>
        <w:t>Tareas realizadas</w:t>
      </w:r>
      <w:bookmarkEnd w:id="4"/>
    </w:p>
    <w:p w14:paraId="481E69A5" w14:textId="77777777" w:rsidR="00475BBF" w:rsidRDefault="00475BBF" w:rsidP="00475BBF"/>
    <w:p w14:paraId="481E69A6" w14:textId="77777777" w:rsidR="00DC25D9" w:rsidRDefault="00DC25D9" w:rsidP="00DC25D9">
      <w:r w:rsidRPr="00DC25D9">
        <w:t>En este apartado se recogen, con respecto a la planificación, las tareas e hitos previstos en el informe anterior para el período objeto del informe junto con aquellos surgidos posteriormente. Tanto de unos como de otros se expone su situación y responsables.</w:t>
      </w:r>
    </w:p>
    <w:p w14:paraId="481E69A7" w14:textId="77777777" w:rsidR="00DC25D9" w:rsidRDefault="00DC25D9" w:rsidP="00DC25D9"/>
    <w:tbl>
      <w:tblPr>
        <w:tblW w:w="54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7"/>
        <w:gridCol w:w="1318"/>
        <w:gridCol w:w="891"/>
        <w:gridCol w:w="912"/>
        <w:gridCol w:w="622"/>
        <w:gridCol w:w="589"/>
        <w:gridCol w:w="591"/>
        <w:gridCol w:w="660"/>
        <w:gridCol w:w="652"/>
      </w:tblGrid>
      <w:tr w:rsidR="00DC25D9" w:rsidRPr="001E5EED" w14:paraId="481E69B1" w14:textId="77777777" w:rsidTr="00DC25D9">
        <w:trPr>
          <w:trHeight w:val="401"/>
          <w:tblHeader/>
        </w:trPr>
        <w:tc>
          <w:tcPr>
            <w:tcW w:w="174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3B3B3"/>
            <w:vAlign w:val="center"/>
          </w:tcPr>
          <w:p w14:paraId="481E69A8" w14:textId="77777777" w:rsidR="00DC25D9" w:rsidRDefault="00DC25D9" w:rsidP="00594A4B">
            <w:pPr>
              <w:jc w:val="center"/>
              <w:rPr>
                <w:b/>
              </w:rPr>
            </w:pPr>
            <w:r>
              <w:rPr>
                <w:b/>
              </w:rPr>
              <w:t>Tarea / Hito en el último período</w:t>
            </w:r>
          </w:p>
        </w:tc>
        <w:tc>
          <w:tcPr>
            <w:tcW w:w="68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3B3B3"/>
            <w:vAlign w:val="center"/>
          </w:tcPr>
          <w:p w14:paraId="481E69A9" w14:textId="77777777" w:rsidR="00DC25D9" w:rsidRDefault="00DC25D9" w:rsidP="00594A4B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Responsable</w:t>
            </w:r>
          </w:p>
        </w:tc>
        <w:tc>
          <w:tcPr>
            <w:tcW w:w="466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3B3B3"/>
            <w:vAlign w:val="center"/>
          </w:tcPr>
          <w:p w14:paraId="481E69AA" w14:textId="77777777" w:rsidR="00DC25D9" w:rsidRDefault="00DC25D9" w:rsidP="00594A4B">
            <w:pPr>
              <w:jc w:val="center"/>
              <w:rPr>
                <w:b/>
                <w:highlight w:val="green"/>
                <w:lang w:val="fr-FR"/>
              </w:rPr>
            </w:pPr>
            <w:proofErr w:type="spellStart"/>
            <w:r w:rsidRPr="00ED529C">
              <w:rPr>
                <w:b/>
                <w:lang w:val="fr-FR"/>
              </w:rPr>
              <w:t>F</w:t>
            </w:r>
            <w:r>
              <w:rPr>
                <w:b/>
                <w:lang w:val="fr-FR"/>
              </w:rPr>
              <w:t>echa</w:t>
            </w:r>
            <w:proofErr w:type="spellEnd"/>
            <w:r>
              <w:rPr>
                <w:b/>
                <w:lang w:val="fr-FR"/>
              </w:rPr>
              <w:t xml:space="preserve"> </w:t>
            </w:r>
            <w:proofErr w:type="spellStart"/>
            <w:r w:rsidRPr="00ED529C">
              <w:rPr>
                <w:b/>
                <w:lang w:val="fr-FR"/>
              </w:rPr>
              <w:t>Prevista</w:t>
            </w:r>
            <w:proofErr w:type="spellEnd"/>
          </w:p>
        </w:tc>
        <w:tc>
          <w:tcPr>
            <w:tcW w:w="47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3B3B3"/>
            <w:vAlign w:val="center"/>
          </w:tcPr>
          <w:p w14:paraId="481E69AB" w14:textId="77777777" w:rsidR="00DC25D9" w:rsidRPr="008851FA" w:rsidRDefault="00DC25D9" w:rsidP="00594A4B">
            <w:pPr>
              <w:jc w:val="center"/>
              <w:rPr>
                <w:b/>
                <w:lang w:val="fr-FR"/>
              </w:rPr>
            </w:pPr>
            <w:r w:rsidRPr="008851FA">
              <w:rPr>
                <w:b/>
                <w:lang w:val="fr-FR"/>
              </w:rPr>
              <w:t>% Avance</w:t>
            </w:r>
          </w:p>
        </w:tc>
        <w:tc>
          <w:tcPr>
            <w:tcW w:w="32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3B3B3"/>
            <w:vAlign w:val="center"/>
          </w:tcPr>
          <w:p w14:paraId="481E69AC" w14:textId="77777777" w:rsidR="00DC25D9" w:rsidRPr="00010009" w:rsidRDefault="00DC25D9" w:rsidP="00594A4B">
            <w:pPr>
              <w:jc w:val="center"/>
              <w:rPr>
                <w:b/>
                <w:highlight w:val="green"/>
                <w:lang w:val="fr-FR"/>
              </w:rPr>
            </w:pPr>
            <w:r w:rsidRPr="00010009">
              <w:rPr>
                <w:b/>
                <w:highlight w:val="green"/>
                <w:lang w:val="fr-FR"/>
              </w:rPr>
              <w:t>PR</w:t>
            </w:r>
          </w:p>
        </w:tc>
        <w:tc>
          <w:tcPr>
            <w:tcW w:w="30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3B3B3"/>
            <w:vAlign w:val="center"/>
          </w:tcPr>
          <w:p w14:paraId="481E69AD" w14:textId="77777777" w:rsidR="00DC25D9" w:rsidRPr="00010009" w:rsidRDefault="00DC25D9" w:rsidP="00594A4B">
            <w:pPr>
              <w:jc w:val="center"/>
              <w:rPr>
                <w:b/>
                <w:color w:val="FFFFFF"/>
                <w:lang w:val="fr-FR"/>
              </w:rPr>
            </w:pPr>
            <w:r w:rsidRPr="00010009">
              <w:rPr>
                <w:b/>
                <w:color w:val="FFFFFF"/>
                <w:highlight w:val="red"/>
              </w:rPr>
              <w:t>PNR</w:t>
            </w:r>
          </w:p>
        </w:tc>
        <w:tc>
          <w:tcPr>
            <w:tcW w:w="30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3B3B3"/>
            <w:vAlign w:val="center"/>
          </w:tcPr>
          <w:p w14:paraId="481E69AE" w14:textId="77777777" w:rsidR="00DC25D9" w:rsidRPr="00010009" w:rsidRDefault="00DC25D9" w:rsidP="00594A4B">
            <w:pPr>
              <w:jc w:val="center"/>
              <w:rPr>
                <w:b/>
                <w:color w:val="FFFFFF"/>
              </w:rPr>
            </w:pPr>
            <w:r w:rsidRPr="00010009">
              <w:rPr>
                <w:b/>
                <w:color w:val="FFFFFF"/>
                <w:highlight w:val="blue"/>
              </w:rPr>
              <w:t>RNP</w:t>
            </w:r>
          </w:p>
        </w:tc>
        <w:tc>
          <w:tcPr>
            <w:tcW w:w="34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3B3B3"/>
            <w:vAlign w:val="center"/>
          </w:tcPr>
          <w:p w14:paraId="481E69AF" w14:textId="77777777" w:rsidR="00DC25D9" w:rsidRPr="00010009" w:rsidRDefault="00DC25D9" w:rsidP="00594A4B">
            <w:pPr>
              <w:jc w:val="center"/>
              <w:rPr>
                <w:b/>
                <w:highlight w:val="blue"/>
              </w:rPr>
            </w:pPr>
            <w:r w:rsidRPr="00010009">
              <w:rPr>
                <w:b/>
                <w:highlight w:val="yellow"/>
              </w:rPr>
              <w:t>NRNP</w:t>
            </w:r>
          </w:p>
        </w:tc>
        <w:tc>
          <w:tcPr>
            <w:tcW w:w="34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3B3B3"/>
            <w:vAlign w:val="center"/>
          </w:tcPr>
          <w:p w14:paraId="481E69B0" w14:textId="77777777" w:rsidR="00DC25D9" w:rsidRPr="001E5EED" w:rsidRDefault="00DC25D9" w:rsidP="00594A4B">
            <w:pPr>
              <w:jc w:val="center"/>
              <w:rPr>
                <w:b/>
                <w:highlight w:val="magenta"/>
              </w:rPr>
            </w:pPr>
            <w:r w:rsidRPr="001E5EED">
              <w:rPr>
                <w:b/>
                <w:color w:val="FFFFFF"/>
                <w:highlight w:val="magenta"/>
              </w:rPr>
              <w:t>PRNS</w:t>
            </w:r>
          </w:p>
        </w:tc>
      </w:tr>
      <w:tr w:rsidR="00DC25D9" w:rsidRPr="00B61030" w14:paraId="481E69BB" w14:textId="77777777" w:rsidTr="00DC25D9">
        <w:trPr>
          <w:trHeight w:val="320"/>
        </w:trPr>
        <w:tc>
          <w:tcPr>
            <w:tcW w:w="174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81E69B2" w14:textId="77777777" w:rsidR="00DC25D9" w:rsidRPr="00B61030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B3" w14:textId="77777777" w:rsidR="00DC25D9" w:rsidRPr="00B61030" w:rsidRDefault="00DC25D9" w:rsidP="00594A4B">
            <w:pPr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B4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B5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B6" w14:textId="77777777" w:rsidR="00DC25D9" w:rsidRPr="00B61030" w:rsidRDefault="00DC25D9" w:rsidP="00594A4B">
            <w:pPr>
              <w:autoSpaceDN w:val="0"/>
              <w:adjustRightInd w:val="0"/>
              <w:jc w:val="center"/>
              <w:rPr>
                <w:b/>
                <w:highlight w:val="green"/>
                <w:lang w:val="fr-FR"/>
              </w:rPr>
            </w:pPr>
          </w:p>
        </w:tc>
        <w:tc>
          <w:tcPr>
            <w:tcW w:w="30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B7" w14:textId="77777777" w:rsidR="00DC25D9" w:rsidRPr="00B61030" w:rsidRDefault="00DC25D9" w:rsidP="00594A4B">
            <w:pPr>
              <w:pStyle w:val="Encabezado"/>
              <w:tabs>
                <w:tab w:val="clear" w:pos="4252"/>
                <w:tab w:val="clear" w:pos="8504"/>
              </w:tabs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9B8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9B9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1E69BA" w14:textId="77777777" w:rsidR="00DC25D9" w:rsidRPr="00B61030" w:rsidRDefault="00DC25D9" w:rsidP="00594A4B"/>
        </w:tc>
      </w:tr>
      <w:tr w:rsidR="00DC25D9" w:rsidRPr="00B61030" w14:paraId="481E69C5" w14:textId="77777777" w:rsidTr="00DC25D9">
        <w:trPr>
          <w:trHeight w:val="320"/>
        </w:trPr>
        <w:tc>
          <w:tcPr>
            <w:tcW w:w="174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BC" w14:textId="77777777" w:rsidR="00DC25D9" w:rsidRPr="00B61030" w:rsidRDefault="00DC25D9" w:rsidP="00594A4B">
            <w:pPr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BD" w14:textId="77777777" w:rsidR="00DC25D9" w:rsidRPr="00B61030" w:rsidRDefault="00DC25D9" w:rsidP="00594A4B">
            <w:pPr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BE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BF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C0" w14:textId="77777777" w:rsidR="00DC25D9" w:rsidRPr="00B61030" w:rsidRDefault="00DC25D9" w:rsidP="00594A4B">
            <w:pPr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C1" w14:textId="77777777" w:rsidR="00DC25D9" w:rsidRPr="00B61030" w:rsidRDefault="00DC25D9" w:rsidP="00594A4B">
            <w:pPr>
              <w:pStyle w:val="Encabezado"/>
              <w:tabs>
                <w:tab w:val="clear" w:pos="4252"/>
                <w:tab w:val="clear" w:pos="8504"/>
              </w:tabs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C2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C3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</w:tcPr>
          <w:p w14:paraId="481E69C4" w14:textId="77777777" w:rsidR="00DC25D9" w:rsidRPr="00B61030" w:rsidRDefault="00DC25D9" w:rsidP="00594A4B"/>
        </w:tc>
      </w:tr>
      <w:tr w:rsidR="00DC25D9" w:rsidRPr="00B61030" w14:paraId="481E69CF" w14:textId="77777777" w:rsidTr="00DC25D9">
        <w:trPr>
          <w:trHeight w:val="320"/>
        </w:trPr>
        <w:tc>
          <w:tcPr>
            <w:tcW w:w="174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81E69C6" w14:textId="77777777" w:rsidR="00DC25D9" w:rsidRPr="00B61030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C7" w14:textId="77777777" w:rsidR="00DC25D9" w:rsidRPr="00B61030" w:rsidRDefault="00DC25D9" w:rsidP="00594A4B">
            <w:pPr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C8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C9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CA" w14:textId="77777777" w:rsidR="00DC25D9" w:rsidRPr="00B61030" w:rsidRDefault="00DC25D9" w:rsidP="00594A4B">
            <w:pPr>
              <w:autoSpaceDN w:val="0"/>
              <w:adjustRightInd w:val="0"/>
              <w:jc w:val="center"/>
              <w:rPr>
                <w:b/>
                <w:highlight w:val="green"/>
                <w:lang w:val="fr-FR"/>
              </w:rPr>
            </w:pPr>
          </w:p>
        </w:tc>
        <w:tc>
          <w:tcPr>
            <w:tcW w:w="30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CB" w14:textId="77777777" w:rsidR="00DC25D9" w:rsidRPr="00B61030" w:rsidRDefault="00DC25D9" w:rsidP="00594A4B">
            <w:pPr>
              <w:pStyle w:val="Encabezado"/>
              <w:tabs>
                <w:tab w:val="clear" w:pos="4252"/>
                <w:tab w:val="clear" w:pos="8504"/>
              </w:tabs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9CC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9CD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1E69CE" w14:textId="77777777" w:rsidR="00DC25D9" w:rsidRPr="00B61030" w:rsidRDefault="00DC25D9" w:rsidP="00594A4B"/>
        </w:tc>
      </w:tr>
      <w:tr w:rsidR="00DC25D9" w:rsidRPr="00B61030" w14:paraId="481E69D9" w14:textId="77777777" w:rsidTr="00DC25D9">
        <w:trPr>
          <w:trHeight w:val="320"/>
        </w:trPr>
        <w:tc>
          <w:tcPr>
            <w:tcW w:w="174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81E69D0" w14:textId="77777777" w:rsidR="00DC25D9" w:rsidRPr="00B61030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D1" w14:textId="77777777" w:rsidR="00DC25D9" w:rsidRPr="00B61030" w:rsidRDefault="00DC25D9" w:rsidP="00594A4B">
            <w:pPr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D2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D3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D4" w14:textId="77777777" w:rsidR="00DC25D9" w:rsidRPr="00B61030" w:rsidRDefault="00DC25D9" w:rsidP="00594A4B">
            <w:pPr>
              <w:autoSpaceDN w:val="0"/>
              <w:adjustRightInd w:val="0"/>
              <w:jc w:val="center"/>
              <w:rPr>
                <w:b/>
                <w:highlight w:val="green"/>
                <w:lang w:val="fr-FR"/>
              </w:rPr>
            </w:pPr>
          </w:p>
        </w:tc>
        <w:tc>
          <w:tcPr>
            <w:tcW w:w="30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D5" w14:textId="77777777" w:rsidR="00DC25D9" w:rsidRPr="00B61030" w:rsidRDefault="00DC25D9" w:rsidP="00594A4B">
            <w:pPr>
              <w:pStyle w:val="Encabezado"/>
              <w:tabs>
                <w:tab w:val="clear" w:pos="4252"/>
                <w:tab w:val="clear" w:pos="8504"/>
              </w:tabs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9D6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9D7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1E69D8" w14:textId="77777777" w:rsidR="00DC25D9" w:rsidRPr="00B61030" w:rsidRDefault="00DC25D9" w:rsidP="00594A4B"/>
        </w:tc>
      </w:tr>
      <w:tr w:rsidR="00DC25D9" w:rsidRPr="00B61030" w14:paraId="481E69E3" w14:textId="77777777" w:rsidTr="00DC25D9">
        <w:trPr>
          <w:trHeight w:val="320"/>
        </w:trPr>
        <w:tc>
          <w:tcPr>
            <w:tcW w:w="174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DA" w14:textId="77777777" w:rsidR="00DC25D9" w:rsidRPr="00B61030" w:rsidRDefault="00DC25D9" w:rsidP="00594A4B">
            <w:pPr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DB" w14:textId="77777777" w:rsidR="00DC25D9" w:rsidRPr="00B61030" w:rsidRDefault="00DC25D9" w:rsidP="00594A4B">
            <w:pPr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DC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DD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DE" w14:textId="77777777" w:rsidR="00DC25D9" w:rsidRPr="00B61030" w:rsidRDefault="00DC25D9" w:rsidP="00594A4B">
            <w:pPr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DF" w14:textId="77777777" w:rsidR="00DC25D9" w:rsidRPr="00B61030" w:rsidRDefault="00DC25D9" w:rsidP="00594A4B">
            <w:pPr>
              <w:pStyle w:val="Encabezado"/>
              <w:tabs>
                <w:tab w:val="clear" w:pos="4252"/>
                <w:tab w:val="clear" w:pos="8504"/>
              </w:tabs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E0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E1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</w:tcPr>
          <w:p w14:paraId="481E69E2" w14:textId="77777777" w:rsidR="00DC25D9" w:rsidRPr="00B61030" w:rsidRDefault="00DC25D9" w:rsidP="00594A4B"/>
        </w:tc>
      </w:tr>
      <w:tr w:rsidR="00DC25D9" w:rsidRPr="00B61030" w14:paraId="481E69ED" w14:textId="77777777" w:rsidTr="00DC25D9">
        <w:trPr>
          <w:trHeight w:val="320"/>
        </w:trPr>
        <w:tc>
          <w:tcPr>
            <w:tcW w:w="174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81E69E4" w14:textId="77777777" w:rsidR="00DC25D9" w:rsidRPr="00B61030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bookmarkStart w:id="5" w:name="_Toc420229041"/>
            <w:bookmarkStart w:id="6" w:name="_Toc420230656"/>
            <w:bookmarkStart w:id="7" w:name="_Toc420839758"/>
            <w:bookmarkStart w:id="8" w:name="_Toc425303409"/>
          </w:p>
        </w:tc>
        <w:tc>
          <w:tcPr>
            <w:tcW w:w="68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E5" w14:textId="77777777" w:rsidR="00DC25D9" w:rsidRPr="00B61030" w:rsidRDefault="00DC25D9" w:rsidP="00594A4B">
            <w:pPr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E6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E7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E8" w14:textId="77777777" w:rsidR="00DC25D9" w:rsidRPr="00B61030" w:rsidRDefault="00DC25D9" w:rsidP="00594A4B">
            <w:pPr>
              <w:autoSpaceDN w:val="0"/>
              <w:adjustRightInd w:val="0"/>
              <w:jc w:val="center"/>
              <w:rPr>
                <w:b/>
                <w:highlight w:val="green"/>
                <w:lang w:val="fr-FR"/>
              </w:rPr>
            </w:pPr>
          </w:p>
        </w:tc>
        <w:tc>
          <w:tcPr>
            <w:tcW w:w="30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E9" w14:textId="77777777" w:rsidR="00DC25D9" w:rsidRPr="00B61030" w:rsidRDefault="00DC25D9" w:rsidP="00594A4B">
            <w:pPr>
              <w:pStyle w:val="Encabezado"/>
              <w:tabs>
                <w:tab w:val="clear" w:pos="4252"/>
                <w:tab w:val="clear" w:pos="8504"/>
              </w:tabs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9EA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9EB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1E69EC" w14:textId="77777777" w:rsidR="00DC25D9" w:rsidRPr="00B61030" w:rsidRDefault="00DC25D9" w:rsidP="00594A4B"/>
        </w:tc>
      </w:tr>
      <w:tr w:rsidR="00DC25D9" w:rsidRPr="00B61030" w14:paraId="481E69F7" w14:textId="77777777" w:rsidTr="00DC25D9">
        <w:trPr>
          <w:trHeight w:val="320"/>
        </w:trPr>
        <w:tc>
          <w:tcPr>
            <w:tcW w:w="174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81E69EE" w14:textId="77777777" w:rsidR="00DC25D9" w:rsidRPr="00B61030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EF" w14:textId="77777777" w:rsidR="00DC25D9" w:rsidRPr="00B61030" w:rsidRDefault="00DC25D9" w:rsidP="00594A4B">
            <w:pPr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F0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F1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F2" w14:textId="77777777" w:rsidR="00DC25D9" w:rsidRPr="00B61030" w:rsidRDefault="00DC25D9" w:rsidP="00594A4B">
            <w:pPr>
              <w:autoSpaceDN w:val="0"/>
              <w:adjustRightInd w:val="0"/>
              <w:jc w:val="center"/>
              <w:rPr>
                <w:b/>
                <w:highlight w:val="green"/>
                <w:lang w:val="fr-FR"/>
              </w:rPr>
            </w:pPr>
          </w:p>
        </w:tc>
        <w:tc>
          <w:tcPr>
            <w:tcW w:w="30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9F3" w14:textId="77777777" w:rsidR="00DC25D9" w:rsidRPr="00B61030" w:rsidRDefault="00DC25D9" w:rsidP="00594A4B">
            <w:pPr>
              <w:pStyle w:val="Encabezado"/>
              <w:tabs>
                <w:tab w:val="clear" w:pos="4252"/>
                <w:tab w:val="clear" w:pos="8504"/>
              </w:tabs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9F4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9F5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1E69F6" w14:textId="77777777" w:rsidR="00DC25D9" w:rsidRPr="00B61030" w:rsidRDefault="00DC25D9" w:rsidP="00594A4B"/>
        </w:tc>
      </w:tr>
      <w:tr w:rsidR="00DC25D9" w:rsidRPr="00B61030" w14:paraId="481E6A01" w14:textId="77777777" w:rsidTr="00DC25D9">
        <w:trPr>
          <w:trHeight w:val="320"/>
        </w:trPr>
        <w:tc>
          <w:tcPr>
            <w:tcW w:w="174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F8" w14:textId="77777777" w:rsidR="00DC25D9" w:rsidRPr="00B61030" w:rsidRDefault="00DC25D9" w:rsidP="00594A4B">
            <w:pPr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F9" w14:textId="77777777" w:rsidR="00DC25D9" w:rsidRPr="00B61030" w:rsidRDefault="00DC25D9" w:rsidP="00594A4B">
            <w:pPr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FA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FB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FC" w14:textId="77777777" w:rsidR="00DC25D9" w:rsidRPr="00B61030" w:rsidRDefault="00DC25D9" w:rsidP="00594A4B">
            <w:pPr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FD" w14:textId="77777777" w:rsidR="00DC25D9" w:rsidRPr="00B61030" w:rsidRDefault="00DC25D9" w:rsidP="00594A4B">
            <w:pPr>
              <w:pStyle w:val="Encabezado"/>
              <w:tabs>
                <w:tab w:val="clear" w:pos="4252"/>
                <w:tab w:val="clear" w:pos="8504"/>
              </w:tabs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FE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14:paraId="481E69FF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</w:tcPr>
          <w:p w14:paraId="481E6A00" w14:textId="77777777" w:rsidR="00DC25D9" w:rsidRPr="00B61030" w:rsidRDefault="00DC25D9" w:rsidP="00594A4B"/>
        </w:tc>
      </w:tr>
      <w:tr w:rsidR="00DC25D9" w:rsidRPr="00B61030" w14:paraId="481E6A0B" w14:textId="77777777" w:rsidTr="00DC25D9">
        <w:trPr>
          <w:trHeight w:val="320"/>
        </w:trPr>
        <w:tc>
          <w:tcPr>
            <w:tcW w:w="174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81E6A02" w14:textId="77777777" w:rsidR="00DC25D9" w:rsidRPr="00B61030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A03" w14:textId="77777777" w:rsidR="00DC25D9" w:rsidRPr="00B61030" w:rsidRDefault="00DC25D9" w:rsidP="00594A4B">
            <w:pPr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A04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A05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A06" w14:textId="77777777" w:rsidR="00DC25D9" w:rsidRPr="00B61030" w:rsidRDefault="00DC25D9" w:rsidP="00594A4B">
            <w:pPr>
              <w:autoSpaceDN w:val="0"/>
              <w:adjustRightInd w:val="0"/>
              <w:jc w:val="center"/>
              <w:rPr>
                <w:b/>
                <w:highlight w:val="green"/>
                <w:lang w:val="fr-FR"/>
              </w:rPr>
            </w:pPr>
          </w:p>
        </w:tc>
        <w:tc>
          <w:tcPr>
            <w:tcW w:w="30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A07" w14:textId="77777777" w:rsidR="00DC25D9" w:rsidRPr="00B61030" w:rsidRDefault="00DC25D9" w:rsidP="00594A4B">
            <w:pPr>
              <w:pStyle w:val="Encabezado"/>
              <w:tabs>
                <w:tab w:val="clear" w:pos="4252"/>
                <w:tab w:val="clear" w:pos="8504"/>
              </w:tabs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08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09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1E6A0A" w14:textId="77777777" w:rsidR="00DC25D9" w:rsidRPr="00B61030" w:rsidRDefault="00DC25D9" w:rsidP="00594A4B"/>
        </w:tc>
      </w:tr>
      <w:bookmarkEnd w:id="5"/>
      <w:bookmarkEnd w:id="6"/>
      <w:bookmarkEnd w:id="7"/>
      <w:bookmarkEnd w:id="8"/>
      <w:tr w:rsidR="00DC25D9" w:rsidRPr="00B61030" w14:paraId="481E6A15" w14:textId="77777777" w:rsidTr="00DC25D9">
        <w:trPr>
          <w:trHeight w:val="320"/>
        </w:trPr>
        <w:tc>
          <w:tcPr>
            <w:tcW w:w="174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81E6A0C" w14:textId="77777777" w:rsidR="00DC25D9" w:rsidRPr="00B61030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A0D" w14:textId="77777777" w:rsidR="00DC25D9" w:rsidRPr="00B61030" w:rsidRDefault="00DC25D9" w:rsidP="00594A4B">
            <w:pPr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A0E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A0F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A10" w14:textId="77777777" w:rsidR="00DC25D9" w:rsidRPr="00B61030" w:rsidRDefault="00DC25D9" w:rsidP="00594A4B">
            <w:pPr>
              <w:autoSpaceDN w:val="0"/>
              <w:adjustRightInd w:val="0"/>
              <w:jc w:val="center"/>
              <w:rPr>
                <w:b/>
                <w:highlight w:val="green"/>
                <w:lang w:val="fr-FR"/>
              </w:rPr>
            </w:pPr>
          </w:p>
        </w:tc>
        <w:tc>
          <w:tcPr>
            <w:tcW w:w="30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E6A11" w14:textId="77777777" w:rsidR="00DC25D9" w:rsidRPr="00B61030" w:rsidRDefault="00DC25D9" w:rsidP="00594A4B">
            <w:pPr>
              <w:pStyle w:val="Encabezado"/>
              <w:tabs>
                <w:tab w:val="clear" w:pos="4252"/>
                <w:tab w:val="clear" w:pos="8504"/>
              </w:tabs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12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13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1E6A14" w14:textId="77777777" w:rsidR="00DC25D9" w:rsidRPr="00B61030" w:rsidRDefault="00DC25D9" w:rsidP="00594A4B"/>
        </w:tc>
      </w:tr>
    </w:tbl>
    <w:p w14:paraId="481E6A16" w14:textId="77777777" w:rsidR="00DC25D9" w:rsidRDefault="00DC25D9" w:rsidP="00DC25D9"/>
    <w:p w14:paraId="481E6A17" w14:textId="77777777" w:rsidR="00DC25D9" w:rsidRPr="001E5EED" w:rsidRDefault="00DC25D9" w:rsidP="00DC25D9">
      <w:pPr>
        <w:rPr>
          <w:rFonts w:ascii="Times New Roman" w:hAnsi="Times New Roman"/>
          <w:iCs/>
          <w:sz w:val="20"/>
          <w:szCs w:val="20"/>
        </w:rPr>
      </w:pPr>
      <w:r w:rsidRPr="00010009">
        <w:rPr>
          <w:b/>
          <w:sz w:val="20"/>
          <w:highlight w:val="green"/>
        </w:rPr>
        <w:t>PR</w:t>
      </w:r>
      <w:r w:rsidRPr="006E0FA7">
        <w:rPr>
          <w:b/>
          <w:sz w:val="20"/>
        </w:rPr>
        <w:t xml:space="preserve"> </w:t>
      </w:r>
      <w:r w:rsidRPr="00DB6E89">
        <w:rPr>
          <w:rFonts w:ascii="Times New Roman" w:hAnsi="Times New Roman"/>
          <w:iCs/>
          <w:sz w:val="20"/>
          <w:szCs w:val="20"/>
        </w:rPr>
        <w:t>= Planificado y Realizado</w:t>
      </w:r>
      <w:r w:rsidRPr="006E0FA7">
        <w:rPr>
          <w:sz w:val="20"/>
        </w:rPr>
        <w:t xml:space="preserve">   </w:t>
      </w:r>
      <w:r w:rsidRPr="00010009">
        <w:rPr>
          <w:b/>
          <w:color w:val="FFFFFF"/>
          <w:sz w:val="20"/>
          <w:highlight w:val="red"/>
        </w:rPr>
        <w:t>PNR</w:t>
      </w:r>
      <w:r>
        <w:rPr>
          <w:sz w:val="20"/>
        </w:rPr>
        <w:t xml:space="preserve"> </w:t>
      </w:r>
      <w:r w:rsidRPr="006E0FA7">
        <w:rPr>
          <w:sz w:val="20"/>
        </w:rPr>
        <w:t xml:space="preserve">= </w:t>
      </w:r>
      <w:r w:rsidRPr="00DB6E89">
        <w:rPr>
          <w:rFonts w:ascii="Times New Roman" w:hAnsi="Times New Roman"/>
          <w:iCs/>
          <w:sz w:val="20"/>
          <w:szCs w:val="20"/>
        </w:rPr>
        <w:t>Planificado y No Realizado</w:t>
      </w:r>
      <w:r w:rsidRPr="006E0FA7">
        <w:rPr>
          <w:sz w:val="20"/>
        </w:rPr>
        <w:t xml:space="preserve"> </w:t>
      </w:r>
      <w:r w:rsidRPr="00010009">
        <w:rPr>
          <w:b/>
          <w:color w:val="FFFFFF"/>
          <w:sz w:val="20"/>
          <w:highlight w:val="blue"/>
        </w:rPr>
        <w:t>RNP</w:t>
      </w:r>
      <w:r w:rsidRPr="006E0FA7">
        <w:rPr>
          <w:sz w:val="20"/>
        </w:rPr>
        <w:t xml:space="preserve"> </w:t>
      </w:r>
      <w:r>
        <w:rPr>
          <w:sz w:val="20"/>
        </w:rPr>
        <w:t xml:space="preserve">= </w:t>
      </w:r>
      <w:r w:rsidRPr="00DB6E89">
        <w:rPr>
          <w:rFonts w:ascii="Times New Roman" w:hAnsi="Times New Roman"/>
          <w:iCs/>
          <w:sz w:val="20"/>
          <w:szCs w:val="20"/>
        </w:rPr>
        <w:t>Realizado y No Planificado</w:t>
      </w:r>
      <w:r>
        <w:rPr>
          <w:sz w:val="20"/>
        </w:rPr>
        <w:t xml:space="preserve"> </w:t>
      </w:r>
      <w:r w:rsidRPr="00010009">
        <w:rPr>
          <w:b/>
          <w:highlight w:val="yellow"/>
        </w:rPr>
        <w:t xml:space="preserve">NRNP </w:t>
      </w:r>
      <w:r w:rsidRPr="00944B02">
        <w:rPr>
          <w:sz w:val="20"/>
        </w:rPr>
        <w:t xml:space="preserve">= </w:t>
      </w:r>
      <w:r w:rsidRPr="00DB6E89">
        <w:rPr>
          <w:rFonts w:ascii="Times New Roman" w:hAnsi="Times New Roman"/>
          <w:iCs/>
          <w:sz w:val="20"/>
          <w:szCs w:val="20"/>
        </w:rPr>
        <w:t>No realizado no planificado</w:t>
      </w:r>
      <w:r>
        <w:rPr>
          <w:rFonts w:ascii="Times New Roman" w:hAnsi="Times New Roman"/>
          <w:iCs/>
          <w:sz w:val="20"/>
          <w:szCs w:val="20"/>
        </w:rPr>
        <w:t xml:space="preserve">   </w:t>
      </w:r>
      <w:proofErr w:type="gramStart"/>
      <w:r w:rsidRPr="001E5EED">
        <w:rPr>
          <w:b/>
          <w:color w:val="FFFFFF"/>
          <w:highlight w:val="magenta"/>
        </w:rPr>
        <w:t>PRNS</w:t>
      </w:r>
      <w:r>
        <w:rPr>
          <w:b/>
          <w:color w:val="FFFFFF"/>
        </w:rPr>
        <w:t xml:space="preserve"> </w:t>
      </w:r>
      <w:r>
        <w:rPr>
          <w:b/>
        </w:rPr>
        <w:t xml:space="preserve"> </w:t>
      </w:r>
      <w:r w:rsidRPr="001E5EED">
        <w:rPr>
          <w:rFonts w:ascii="Times New Roman" w:hAnsi="Times New Roman"/>
          <w:iCs/>
          <w:sz w:val="20"/>
          <w:szCs w:val="20"/>
        </w:rPr>
        <w:t>=</w:t>
      </w:r>
      <w:proofErr w:type="gramEnd"/>
      <w:r w:rsidRPr="001E5EED">
        <w:rPr>
          <w:rFonts w:ascii="Times New Roman" w:hAnsi="Times New Roman"/>
          <w:iCs/>
          <w:sz w:val="20"/>
          <w:szCs w:val="20"/>
        </w:rPr>
        <w:t xml:space="preserve"> Planificado Realizado y No Satisfactorio</w:t>
      </w:r>
    </w:p>
    <w:p w14:paraId="481E6A18" w14:textId="77777777" w:rsidR="00DC25D9" w:rsidRPr="00DC25D9" w:rsidRDefault="00DC25D9" w:rsidP="00DC25D9"/>
    <w:p w14:paraId="481E6A19" w14:textId="77777777" w:rsidR="00F9193E" w:rsidRDefault="00F9193E" w:rsidP="00722A78">
      <w:pPr>
        <w:rPr>
          <w:b/>
          <w:sz w:val="28"/>
        </w:rPr>
      </w:pPr>
    </w:p>
    <w:p w14:paraId="481E6A1A" w14:textId="77777777" w:rsidR="00475BBF" w:rsidRPr="002763E7" w:rsidRDefault="00475BBF" w:rsidP="00475BBF">
      <w:pPr>
        <w:pStyle w:val="Ttulo1"/>
      </w:pPr>
      <w:bookmarkStart w:id="9" w:name="_Toc343510263"/>
      <w:r>
        <w:lastRenderedPageBreak/>
        <w:t>Tareas programadas</w:t>
      </w:r>
      <w:bookmarkEnd w:id="9"/>
    </w:p>
    <w:p w14:paraId="481E6A1B" w14:textId="77777777" w:rsidR="00DC25D9" w:rsidRDefault="00DC25D9" w:rsidP="00722A78"/>
    <w:p w14:paraId="481E6A1C" w14:textId="77777777" w:rsidR="009A0E97" w:rsidRDefault="00DC25D9" w:rsidP="00DC25D9">
      <w:r w:rsidRPr="00DC25D9">
        <w:t>A continuación, se indican las tareas e hitos previstos para el siguiente período:</w:t>
      </w:r>
    </w:p>
    <w:p w14:paraId="481E6A1D" w14:textId="77777777" w:rsidR="00DC25D9" w:rsidRDefault="00DC25D9" w:rsidP="00DC25D9"/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7"/>
        <w:gridCol w:w="2019"/>
        <w:gridCol w:w="962"/>
        <w:gridCol w:w="1002"/>
      </w:tblGrid>
      <w:tr w:rsidR="00DC25D9" w14:paraId="481E6A21" w14:textId="77777777" w:rsidTr="00594A4B">
        <w:trPr>
          <w:cantSplit/>
          <w:trHeight w:val="145"/>
          <w:tblHeader/>
        </w:trPr>
        <w:tc>
          <w:tcPr>
            <w:tcW w:w="2747" w:type="pct"/>
            <w:vMerge w:val="restart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shd w:val="clear" w:color="auto" w:fill="B3B3B3"/>
            <w:vAlign w:val="center"/>
          </w:tcPr>
          <w:p w14:paraId="481E6A1E" w14:textId="77777777" w:rsidR="00DC25D9" w:rsidRDefault="00DC25D9" w:rsidP="00594A4B">
            <w:pPr>
              <w:jc w:val="center"/>
              <w:rPr>
                <w:b/>
              </w:rPr>
            </w:pPr>
            <w:r>
              <w:rPr>
                <w:b/>
              </w:rPr>
              <w:t>Tarea / Hito para el próximo periodo</w:t>
            </w:r>
          </w:p>
        </w:tc>
        <w:tc>
          <w:tcPr>
            <w:tcW w:w="1142" w:type="pct"/>
            <w:vMerge w:val="restart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shd w:val="clear" w:color="auto" w:fill="B3B3B3"/>
            <w:vAlign w:val="center"/>
          </w:tcPr>
          <w:p w14:paraId="481E6A1F" w14:textId="77777777" w:rsidR="00DC25D9" w:rsidRDefault="00DC25D9" w:rsidP="00594A4B">
            <w:pPr>
              <w:jc w:val="center"/>
              <w:rPr>
                <w:b/>
              </w:rPr>
            </w:pPr>
            <w:r>
              <w:rPr>
                <w:b/>
              </w:rPr>
              <w:t>Responsable</w:t>
            </w:r>
          </w:p>
        </w:tc>
        <w:tc>
          <w:tcPr>
            <w:tcW w:w="1111" w:type="pct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3B3B3"/>
            <w:vAlign w:val="center"/>
          </w:tcPr>
          <w:p w14:paraId="481E6A20" w14:textId="77777777" w:rsidR="00DC25D9" w:rsidRDefault="00DC25D9" w:rsidP="00594A4B">
            <w:pPr>
              <w:jc w:val="center"/>
              <w:rPr>
                <w:b/>
              </w:rPr>
            </w:pPr>
            <w:r>
              <w:rPr>
                <w:b/>
              </w:rPr>
              <w:t xml:space="preserve">Fechas </w:t>
            </w:r>
          </w:p>
        </w:tc>
      </w:tr>
      <w:tr w:rsidR="00DC25D9" w14:paraId="481E6A26" w14:textId="77777777" w:rsidTr="00594A4B">
        <w:trPr>
          <w:cantSplit/>
          <w:trHeight w:val="74"/>
          <w:tblHeader/>
        </w:trPr>
        <w:tc>
          <w:tcPr>
            <w:tcW w:w="2747" w:type="pct"/>
            <w:vMerge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3B3B3"/>
            <w:vAlign w:val="center"/>
          </w:tcPr>
          <w:p w14:paraId="481E6A22" w14:textId="77777777" w:rsidR="00DC25D9" w:rsidRDefault="00DC25D9" w:rsidP="00594A4B">
            <w:pPr>
              <w:jc w:val="center"/>
              <w:rPr>
                <w:b/>
              </w:rPr>
            </w:pPr>
          </w:p>
        </w:tc>
        <w:tc>
          <w:tcPr>
            <w:tcW w:w="1142" w:type="pct"/>
            <w:vMerge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3B3B3"/>
            <w:vAlign w:val="center"/>
          </w:tcPr>
          <w:p w14:paraId="481E6A23" w14:textId="77777777" w:rsidR="00DC25D9" w:rsidRDefault="00DC25D9" w:rsidP="00594A4B">
            <w:pPr>
              <w:jc w:val="center"/>
              <w:rPr>
                <w:b/>
              </w:rPr>
            </w:pPr>
          </w:p>
        </w:tc>
        <w:tc>
          <w:tcPr>
            <w:tcW w:w="54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3B3B3"/>
            <w:vAlign w:val="center"/>
          </w:tcPr>
          <w:p w14:paraId="481E6A24" w14:textId="77777777" w:rsidR="00DC25D9" w:rsidRPr="001E5EED" w:rsidRDefault="00DC25D9" w:rsidP="00594A4B">
            <w:pPr>
              <w:jc w:val="center"/>
              <w:rPr>
                <w:b/>
                <w:iCs/>
              </w:rPr>
            </w:pPr>
            <w:r w:rsidRPr="001E5EED">
              <w:rPr>
                <w:b/>
                <w:iCs/>
              </w:rPr>
              <w:t>Prevista</w:t>
            </w:r>
          </w:p>
        </w:tc>
        <w:tc>
          <w:tcPr>
            <w:tcW w:w="56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3B3B3"/>
            <w:vAlign w:val="center"/>
          </w:tcPr>
          <w:p w14:paraId="481E6A25" w14:textId="77777777" w:rsidR="00DC25D9" w:rsidRPr="001E5EED" w:rsidRDefault="00DC25D9" w:rsidP="00594A4B">
            <w:pPr>
              <w:jc w:val="center"/>
              <w:rPr>
                <w:b/>
                <w:iCs/>
              </w:rPr>
            </w:pPr>
            <w:r w:rsidRPr="001E5EED">
              <w:rPr>
                <w:b/>
                <w:iCs/>
              </w:rPr>
              <w:t>Revisada</w:t>
            </w:r>
          </w:p>
        </w:tc>
      </w:tr>
      <w:tr w:rsidR="00DC25D9" w14:paraId="481E6A2B" w14:textId="77777777" w:rsidTr="00594A4B">
        <w:trPr>
          <w:trHeight w:val="305"/>
        </w:trPr>
        <w:tc>
          <w:tcPr>
            <w:tcW w:w="274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0E0E0"/>
            <w:vAlign w:val="center"/>
          </w:tcPr>
          <w:p w14:paraId="481E6A27" w14:textId="77777777" w:rsidR="00DC25D9" w:rsidRDefault="00DC25D9" w:rsidP="00594A4B">
            <w:pPr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0E0E0"/>
            <w:vAlign w:val="center"/>
          </w:tcPr>
          <w:p w14:paraId="481E6A28" w14:textId="77777777" w:rsidR="00DC25D9" w:rsidRPr="00EF540C" w:rsidRDefault="00DC25D9" w:rsidP="00594A4B">
            <w:pPr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0E0E0"/>
            <w:vAlign w:val="center"/>
          </w:tcPr>
          <w:p w14:paraId="481E6A29" w14:textId="77777777" w:rsidR="00DC25D9" w:rsidRDefault="00DC25D9" w:rsidP="00594A4B">
            <w:pPr>
              <w:jc w:val="center"/>
            </w:pPr>
          </w:p>
        </w:tc>
        <w:tc>
          <w:tcPr>
            <w:tcW w:w="56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0E0E0"/>
            <w:vAlign w:val="center"/>
          </w:tcPr>
          <w:p w14:paraId="481E6A2A" w14:textId="77777777" w:rsidR="00DC25D9" w:rsidRPr="007F6D0E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C25D9" w14:paraId="481E6A30" w14:textId="77777777" w:rsidTr="00594A4B">
        <w:trPr>
          <w:trHeight w:val="305"/>
        </w:trPr>
        <w:tc>
          <w:tcPr>
            <w:tcW w:w="274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2C" w14:textId="77777777" w:rsidR="00DC25D9" w:rsidRPr="00765795" w:rsidRDefault="00DC25D9" w:rsidP="00594A4B">
            <w:pPr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2D" w14:textId="77777777" w:rsidR="00DC25D9" w:rsidRPr="00765795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2E" w14:textId="77777777" w:rsidR="00DC25D9" w:rsidRPr="00140D94" w:rsidRDefault="00DC25D9" w:rsidP="00594A4B">
            <w:pPr>
              <w:jc w:val="center"/>
              <w:rPr>
                <w:rFonts w:ascii="Times New Roman" w:hAnsi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2F" w14:textId="77777777" w:rsidR="00DC25D9" w:rsidRPr="00235197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C25D9" w:rsidRPr="00511F6C" w14:paraId="481E6A35" w14:textId="77777777" w:rsidTr="00594A4B">
        <w:trPr>
          <w:trHeight w:val="305"/>
        </w:trPr>
        <w:tc>
          <w:tcPr>
            <w:tcW w:w="274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0E0E0"/>
            <w:vAlign w:val="center"/>
          </w:tcPr>
          <w:p w14:paraId="481E6A31" w14:textId="77777777" w:rsidR="00DC25D9" w:rsidRPr="00765795" w:rsidRDefault="00DC25D9" w:rsidP="00594A4B">
            <w:pPr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0E0E0"/>
            <w:vAlign w:val="center"/>
          </w:tcPr>
          <w:p w14:paraId="481E6A32" w14:textId="77777777" w:rsidR="00DC25D9" w:rsidRPr="00765795" w:rsidRDefault="00DC25D9" w:rsidP="00594A4B">
            <w:pPr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0E0E0"/>
            <w:vAlign w:val="center"/>
          </w:tcPr>
          <w:p w14:paraId="481E6A33" w14:textId="77777777" w:rsidR="00DC25D9" w:rsidRPr="00765795" w:rsidRDefault="00DC25D9" w:rsidP="00594A4B">
            <w:pPr>
              <w:jc w:val="center"/>
            </w:pPr>
          </w:p>
        </w:tc>
        <w:tc>
          <w:tcPr>
            <w:tcW w:w="56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0E0E0"/>
            <w:vAlign w:val="center"/>
          </w:tcPr>
          <w:p w14:paraId="481E6A34" w14:textId="77777777" w:rsidR="00DC25D9" w:rsidRPr="00511F6C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C25D9" w:rsidRPr="00511F6C" w14:paraId="481E6A3A" w14:textId="77777777" w:rsidTr="00594A4B">
        <w:trPr>
          <w:trHeight w:val="305"/>
        </w:trPr>
        <w:tc>
          <w:tcPr>
            <w:tcW w:w="274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36" w14:textId="77777777" w:rsidR="00DC25D9" w:rsidRPr="00765795" w:rsidRDefault="00DC25D9" w:rsidP="00594A4B">
            <w:pPr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37" w14:textId="77777777" w:rsidR="00DC25D9" w:rsidRPr="00765795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38" w14:textId="77777777" w:rsidR="00DC25D9" w:rsidRPr="00235197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39" w14:textId="77777777" w:rsidR="00DC25D9" w:rsidRPr="00235197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C25D9" w:rsidRPr="00511F6C" w14:paraId="481E6A3F" w14:textId="77777777" w:rsidTr="00594A4B">
        <w:trPr>
          <w:trHeight w:val="305"/>
        </w:trPr>
        <w:tc>
          <w:tcPr>
            <w:tcW w:w="274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0E0E0"/>
            <w:vAlign w:val="center"/>
          </w:tcPr>
          <w:p w14:paraId="481E6A3B" w14:textId="77777777" w:rsidR="00DC25D9" w:rsidRPr="002E17D4" w:rsidRDefault="00DC25D9" w:rsidP="00594A4B">
            <w:pPr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pt-BR"/>
              </w:rPr>
            </w:pPr>
          </w:p>
        </w:tc>
        <w:tc>
          <w:tcPr>
            <w:tcW w:w="114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0E0E0"/>
            <w:vAlign w:val="center"/>
          </w:tcPr>
          <w:p w14:paraId="481E6A3C" w14:textId="77777777" w:rsidR="00DC25D9" w:rsidRPr="00385304" w:rsidRDefault="00DC25D9" w:rsidP="00594A4B">
            <w:pPr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0E0E0"/>
            <w:vAlign w:val="center"/>
          </w:tcPr>
          <w:p w14:paraId="481E6A3D" w14:textId="77777777" w:rsidR="00DC25D9" w:rsidRPr="00385304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0E0E0"/>
            <w:vAlign w:val="center"/>
          </w:tcPr>
          <w:p w14:paraId="481E6A3E" w14:textId="77777777" w:rsidR="00DC25D9" w:rsidRPr="00511F6C" w:rsidRDefault="00DC25D9" w:rsidP="00594A4B">
            <w:pPr>
              <w:jc w:val="center"/>
            </w:pPr>
          </w:p>
        </w:tc>
      </w:tr>
      <w:tr w:rsidR="00DC25D9" w:rsidRPr="006900EE" w14:paraId="481E6A44" w14:textId="77777777" w:rsidTr="00594A4B">
        <w:trPr>
          <w:trHeight w:val="305"/>
        </w:trPr>
        <w:tc>
          <w:tcPr>
            <w:tcW w:w="274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40" w14:textId="77777777" w:rsidR="00DC25D9" w:rsidRPr="006900EE" w:rsidRDefault="00DC25D9" w:rsidP="00594A4B">
            <w:pPr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41" w14:textId="77777777" w:rsidR="00DC25D9" w:rsidRPr="00511F6C" w:rsidRDefault="00DC25D9" w:rsidP="00594A4B">
            <w:pPr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42" w14:textId="77777777" w:rsidR="00DC25D9" w:rsidRPr="00511F6C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43" w14:textId="77777777" w:rsidR="00DC25D9" w:rsidRPr="00511F6C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C25D9" w:rsidRPr="00511F6C" w14:paraId="481E6A49" w14:textId="77777777" w:rsidTr="00594A4B">
        <w:trPr>
          <w:trHeight w:val="305"/>
        </w:trPr>
        <w:tc>
          <w:tcPr>
            <w:tcW w:w="274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0E0E0"/>
            <w:vAlign w:val="center"/>
          </w:tcPr>
          <w:p w14:paraId="481E6A45" w14:textId="77777777" w:rsidR="00DC25D9" w:rsidRPr="00385304" w:rsidRDefault="00DC25D9" w:rsidP="00594A4B">
            <w:pPr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0E0E0"/>
            <w:vAlign w:val="center"/>
          </w:tcPr>
          <w:p w14:paraId="481E6A46" w14:textId="77777777" w:rsidR="00DC25D9" w:rsidRPr="00385304" w:rsidRDefault="00DC25D9" w:rsidP="00594A4B">
            <w:pPr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0E0E0"/>
            <w:vAlign w:val="center"/>
          </w:tcPr>
          <w:p w14:paraId="481E6A47" w14:textId="77777777" w:rsidR="00DC25D9" w:rsidRPr="00385304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0E0E0"/>
            <w:vAlign w:val="center"/>
          </w:tcPr>
          <w:p w14:paraId="481E6A48" w14:textId="77777777" w:rsidR="00DC25D9" w:rsidRPr="00511F6C" w:rsidRDefault="00DC25D9" w:rsidP="00594A4B">
            <w:pPr>
              <w:jc w:val="center"/>
            </w:pPr>
          </w:p>
        </w:tc>
      </w:tr>
      <w:tr w:rsidR="00DC25D9" w:rsidRPr="00511F6C" w14:paraId="481E6A4E" w14:textId="77777777" w:rsidTr="00594A4B">
        <w:trPr>
          <w:trHeight w:val="305"/>
        </w:trPr>
        <w:tc>
          <w:tcPr>
            <w:tcW w:w="274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4A" w14:textId="77777777" w:rsidR="00DC25D9" w:rsidRPr="00385304" w:rsidRDefault="00DC25D9" w:rsidP="00594A4B">
            <w:pPr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4B" w14:textId="77777777" w:rsidR="00DC25D9" w:rsidRPr="00385304" w:rsidRDefault="00DC25D9" w:rsidP="00594A4B">
            <w:pPr>
              <w:jc w:val="center"/>
            </w:pPr>
          </w:p>
        </w:tc>
        <w:tc>
          <w:tcPr>
            <w:tcW w:w="54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4C" w14:textId="77777777" w:rsidR="00DC25D9" w:rsidRPr="00385304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E6A4D" w14:textId="77777777" w:rsidR="00DC25D9" w:rsidRPr="00511F6C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</w:tbl>
    <w:p w14:paraId="481E6A4F" w14:textId="77777777" w:rsidR="00DC25D9" w:rsidRDefault="00DC25D9" w:rsidP="00DC25D9">
      <w:pPr>
        <w:ind w:left="708" w:hanging="708"/>
      </w:pPr>
    </w:p>
    <w:p w14:paraId="481E6A50" w14:textId="77777777" w:rsidR="00475BBF" w:rsidRPr="002763E7" w:rsidRDefault="00475BBF" w:rsidP="00475BBF">
      <w:pPr>
        <w:pStyle w:val="Ttulo1"/>
      </w:pPr>
      <w:bookmarkStart w:id="10" w:name="_Toc343510264"/>
      <w:r>
        <w:lastRenderedPageBreak/>
        <w:t>Problemas encontrados</w:t>
      </w:r>
      <w:bookmarkEnd w:id="10"/>
    </w:p>
    <w:p w14:paraId="481E6A51" w14:textId="77777777" w:rsidR="00DC25D9" w:rsidRDefault="00DC25D9" w:rsidP="00DC25D9">
      <w:pPr>
        <w:rPr>
          <w:b/>
          <w:sz w:val="28"/>
        </w:rPr>
      </w:pPr>
    </w:p>
    <w:p w14:paraId="481E6A52" w14:textId="77777777" w:rsidR="00DC25D9" w:rsidRDefault="00DC25D9" w:rsidP="00DC25D9">
      <w:r w:rsidRPr="00DC25D9">
        <w:t>A continuación, se describen los problemas encontrados por los cuales las tareas del apartado 2 no se han realizado según estaba previsto, así como los problemas por los cuales las tareas del apartado 3 no se están desarrollando según la planificación.</w:t>
      </w:r>
    </w:p>
    <w:p w14:paraId="481E6A53" w14:textId="77777777" w:rsidR="00DC25D9" w:rsidRDefault="00DC25D9" w:rsidP="00DC25D9"/>
    <w:p w14:paraId="481E6A54" w14:textId="77777777" w:rsidR="00722A78" w:rsidRDefault="00DC25D9" w:rsidP="00DC25D9">
      <w:r w:rsidRPr="00DC25D9">
        <w:t xml:space="preserve">Incluye problemas para tareas planificadas no realizadas, tareas planificadas con </w:t>
      </w:r>
      <w:proofErr w:type="spellStart"/>
      <w:r w:rsidRPr="00DC25D9">
        <w:t>Aavance</w:t>
      </w:r>
      <w:proofErr w:type="spellEnd"/>
      <w:r w:rsidRPr="00DC25D9">
        <w:t xml:space="preserve"> retrasado según la planificación, replanificaciones, …</w:t>
      </w:r>
    </w:p>
    <w:p w14:paraId="481E6A55" w14:textId="77777777" w:rsidR="00DC25D9" w:rsidRDefault="00DC25D9" w:rsidP="00DC25D9">
      <w:pPr>
        <w:pStyle w:val="Prrafonivel1"/>
        <w:rPr>
          <w:rFonts w:ascii="Times New Roman" w:hAnsi="Times New Roman"/>
          <w:iCs/>
          <w:sz w:val="20"/>
          <w:lang w:val="es-ES"/>
        </w:rPr>
      </w:pPr>
    </w:p>
    <w:tbl>
      <w:tblPr>
        <w:tblW w:w="5195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3"/>
        <w:gridCol w:w="2182"/>
        <w:gridCol w:w="3272"/>
        <w:gridCol w:w="1563"/>
        <w:gridCol w:w="709"/>
      </w:tblGrid>
      <w:tr w:rsidR="00DC25D9" w:rsidRPr="00CA49F8" w14:paraId="481E6A57" w14:textId="77777777" w:rsidTr="00594A4B">
        <w:trPr>
          <w:trHeight w:val="347"/>
        </w:trPr>
        <w:tc>
          <w:tcPr>
            <w:tcW w:w="5000" w:type="pct"/>
            <w:gridSpan w:val="5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969696"/>
            <w:vAlign w:val="center"/>
          </w:tcPr>
          <w:p w14:paraId="481E6A56" w14:textId="77777777" w:rsidR="00DC25D9" w:rsidRPr="00CA49F8" w:rsidRDefault="00DC25D9" w:rsidP="00594A4B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Problemas encontrados</w:t>
            </w:r>
          </w:p>
        </w:tc>
      </w:tr>
      <w:tr w:rsidR="00DC25D9" w:rsidRPr="00CA49F8" w14:paraId="481E6A5D" w14:textId="77777777" w:rsidTr="00594A4B">
        <w:trPr>
          <w:trHeight w:val="363"/>
        </w:trPr>
        <w:tc>
          <w:tcPr>
            <w:tcW w:w="740" w:type="pct"/>
            <w:tcBorders>
              <w:top w:val="nil"/>
              <w:left w:val="nil"/>
              <w:bottom w:val="single" w:sz="4" w:space="0" w:color="D9D9D9"/>
              <w:right w:val="single" w:sz="8" w:space="0" w:color="C0C0C0"/>
            </w:tcBorders>
            <w:shd w:val="clear" w:color="auto" w:fill="C0C0C0"/>
            <w:vAlign w:val="center"/>
          </w:tcPr>
          <w:p w14:paraId="481E6A58" w14:textId="77777777" w:rsidR="00DC25D9" w:rsidRPr="00CA49F8" w:rsidRDefault="00DC25D9" w:rsidP="00594A4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Tipificación del problema</w:t>
            </w:r>
          </w:p>
        </w:tc>
        <w:tc>
          <w:tcPr>
            <w:tcW w:w="1203" w:type="pct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C0C0C0"/>
            <w:vAlign w:val="center"/>
          </w:tcPr>
          <w:p w14:paraId="481E6A59" w14:textId="77777777" w:rsidR="00DC25D9" w:rsidRPr="00F03376" w:rsidRDefault="00DC25D9" w:rsidP="00594A4B">
            <w:pPr>
              <w:jc w:val="center"/>
              <w:rPr>
                <w:rFonts w:cs="Arial"/>
              </w:rPr>
            </w:pPr>
            <w:r w:rsidRPr="00F03376">
              <w:rPr>
                <w:rFonts w:cs="Arial"/>
              </w:rPr>
              <w:t>Descripción del problema</w:t>
            </w:r>
          </w:p>
        </w:tc>
        <w:tc>
          <w:tcPr>
            <w:tcW w:w="1804" w:type="pct"/>
            <w:tcBorders>
              <w:top w:val="nil"/>
              <w:left w:val="nil"/>
              <w:bottom w:val="single" w:sz="4" w:space="0" w:color="D9D9D9"/>
              <w:right w:val="single" w:sz="8" w:space="0" w:color="C0C0C0"/>
            </w:tcBorders>
            <w:shd w:val="clear" w:color="auto" w:fill="C0C0C0"/>
            <w:vAlign w:val="center"/>
          </w:tcPr>
          <w:p w14:paraId="481E6A5A" w14:textId="77777777" w:rsidR="00DC25D9" w:rsidRPr="00CA49F8" w:rsidRDefault="00DC25D9" w:rsidP="00594A4B">
            <w:pPr>
              <w:jc w:val="center"/>
              <w:rPr>
                <w:rFonts w:cs="Arial"/>
              </w:rPr>
            </w:pPr>
            <w:r w:rsidRPr="00F03376">
              <w:rPr>
                <w:rFonts w:cs="Arial"/>
              </w:rPr>
              <w:t>Impacto en la tarea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D9D9D9"/>
              <w:right w:val="single" w:sz="8" w:space="0" w:color="C0C0C0"/>
            </w:tcBorders>
            <w:shd w:val="clear" w:color="auto" w:fill="C0C0C0"/>
            <w:vAlign w:val="center"/>
          </w:tcPr>
          <w:p w14:paraId="481E6A5B" w14:textId="77777777" w:rsidR="00DC25D9" w:rsidRPr="00CA49F8" w:rsidRDefault="00DC25D9" w:rsidP="00594A4B">
            <w:pPr>
              <w:jc w:val="center"/>
              <w:rPr>
                <w:rFonts w:cs="Arial"/>
              </w:rPr>
            </w:pPr>
            <w:r w:rsidRPr="00F03376">
              <w:rPr>
                <w:rFonts w:cs="Arial"/>
              </w:rPr>
              <w:t>Acción correctora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D9D9D9"/>
              <w:right w:val="single" w:sz="8" w:space="0" w:color="C0C0C0"/>
            </w:tcBorders>
            <w:shd w:val="clear" w:color="auto" w:fill="C0C0C0"/>
            <w:vAlign w:val="center"/>
          </w:tcPr>
          <w:p w14:paraId="481E6A5C" w14:textId="77777777" w:rsidR="00DC25D9" w:rsidRPr="00F03376" w:rsidRDefault="00DC25D9" w:rsidP="00594A4B">
            <w:pPr>
              <w:jc w:val="center"/>
              <w:rPr>
                <w:rFonts w:cs="Arial"/>
              </w:rPr>
            </w:pPr>
            <w:r w:rsidRPr="00F03376">
              <w:rPr>
                <w:rFonts w:cs="Arial"/>
              </w:rPr>
              <w:t>Nº días retraso</w:t>
            </w:r>
          </w:p>
        </w:tc>
      </w:tr>
      <w:tr w:rsidR="00DC25D9" w:rsidRPr="00CA49F8" w14:paraId="481E6A63" w14:textId="77777777" w:rsidTr="00594A4B">
        <w:trPr>
          <w:trHeight w:val="270"/>
        </w:trPr>
        <w:tc>
          <w:tcPr>
            <w:tcW w:w="74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5E" w14:textId="77777777" w:rsidR="00DC25D9" w:rsidRPr="000479E7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5F" w14:textId="77777777" w:rsidR="00DC25D9" w:rsidRPr="000479E7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804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60" w14:textId="77777777" w:rsidR="00DC25D9" w:rsidRPr="00253B28" w:rsidRDefault="00DC25D9" w:rsidP="00594A4B">
            <w:pPr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61" w14:textId="77777777" w:rsidR="00DC25D9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62" w14:textId="77777777" w:rsidR="00DC25D9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C25D9" w:rsidRPr="00CA49F8" w14:paraId="481E6A69" w14:textId="77777777" w:rsidTr="00594A4B">
        <w:trPr>
          <w:trHeight w:val="270"/>
        </w:trPr>
        <w:tc>
          <w:tcPr>
            <w:tcW w:w="74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64" w14:textId="77777777" w:rsidR="00DC25D9" w:rsidRPr="000A4266" w:rsidRDefault="00DC25D9" w:rsidP="00594A4B">
            <w:pPr>
              <w:jc w:val="center"/>
              <w:rPr>
                <w:rFonts w:ascii="Times New Roman" w:hAnsi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65" w14:textId="77777777" w:rsidR="00DC25D9" w:rsidRPr="000A4266" w:rsidRDefault="00DC25D9" w:rsidP="00594A4B">
            <w:pPr>
              <w:rPr>
                <w:rFonts w:ascii="Times New Roman" w:hAnsi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804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66" w14:textId="77777777" w:rsidR="00DC25D9" w:rsidRPr="00253B28" w:rsidRDefault="00DC25D9" w:rsidP="00594A4B">
            <w:pPr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81E6A67" w14:textId="77777777" w:rsidR="00DC25D9" w:rsidRPr="000A4266" w:rsidRDefault="00DC25D9" w:rsidP="00594A4B">
            <w:pPr>
              <w:rPr>
                <w:rFonts w:ascii="Times New Roman" w:hAnsi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68" w14:textId="77777777" w:rsidR="00DC25D9" w:rsidRPr="000A4266" w:rsidRDefault="00DC25D9" w:rsidP="00594A4B">
            <w:pPr>
              <w:jc w:val="center"/>
              <w:rPr>
                <w:rFonts w:ascii="Times New Roman" w:hAnsi="Times New Roman"/>
                <w:iCs/>
                <w:color w:val="FF0000"/>
                <w:sz w:val="20"/>
                <w:szCs w:val="20"/>
              </w:rPr>
            </w:pPr>
          </w:p>
        </w:tc>
      </w:tr>
      <w:tr w:rsidR="00DC25D9" w:rsidRPr="00CA49F8" w14:paraId="481E6A6F" w14:textId="77777777" w:rsidTr="00594A4B">
        <w:trPr>
          <w:trHeight w:val="270"/>
        </w:trPr>
        <w:tc>
          <w:tcPr>
            <w:tcW w:w="74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6A" w14:textId="77777777" w:rsidR="00DC25D9" w:rsidRPr="000C3121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6B" w14:textId="77777777" w:rsidR="00DC25D9" w:rsidRPr="006769BD" w:rsidRDefault="00DC25D9" w:rsidP="00594A4B">
            <w:pPr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4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6C" w14:textId="77777777" w:rsidR="00DC25D9" w:rsidRPr="002E0A97" w:rsidRDefault="00DC25D9" w:rsidP="00594A4B">
            <w:pPr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6D" w14:textId="77777777" w:rsidR="00DC25D9" w:rsidRPr="0001209D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6E" w14:textId="77777777" w:rsidR="00DC25D9" w:rsidRPr="0001209D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C25D9" w:rsidRPr="00B61030" w14:paraId="481E6A75" w14:textId="77777777" w:rsidTr="00594A4B">
        <w:trPr>
          <w:trHeight w:val="270"/>
        </w:trPr>
        <w:tc>
          <w:tcPr>
            <w:tcW w:w="74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70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71" w14:textId="77777777" w:rsidR="00DC25D9" w:rsidRPr="00B61030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804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81E6A72" w14:textId="77777777" w:rsidR="00DC25D9" w:rsidRPr="00B61030" w:rsidRDefault="00DC25D9" w:rsidP="00594A4B">
            <w:pP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81E6A73" w14:textId="77777777" w:rsidR="00DC25D9" w:rsidRPr="00B61030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74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C25D9" w:rsidRPr="00CA49F8" w14:paraId="481E6A7B" w14:textId="77777777" w:rsidTr="00594A4B">
        <w:trPr>
          <w:trHeight w:val="270"/>
        </w:trPr>
        <w:tc>
          <w:tcPr>
            <w:tcW w:w="74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76" w14:textId="77777777" w:rsidR="00DC25D9" w:rsidRPr="000479E7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77" w14:textId="77777777" w:rsidR="00DC25D9" w:rsidRPr="000479E7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804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81E6A78" w14:textId="77777777" w:rsidR="00DC25D9" w:rsidRPr="00E72C35" w:rsidRDefault="00DC25D9" w:rsidP="00594A4B">
            <w:pP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81E6A79" w14:textId="77777777" w:rsidR="00DC25D9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7A" w14:textId="77777777" w:rsidR="00DC25D9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C25D9" w:rsidRPr="00B61030" w14:paraId="481E6A81" w14:textId="77777777" w:rsidTr="00594A4B">
        <w:trPr>
          <w:trHeight w:val="270"/>
        </w:trPr>
        <w:tc>
          <w:tcPr>
            <w:tcW w:w="74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7C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7D" w14:textId="77777777" w:rsidR="00DC25D9" w:rsidRPr="00B61030" w:rsidRDefault="00DC25D9" w:rsidP="00594A4B">
            <w:pPr>
              <w:autoSpaceDN w:val="0"/>
              <w:adjustRightInd w:val="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1804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81E6A7E" w14:textId="77777777" w:rsidR="00DC25D9" w:rsidRPr="00B61030" w:rsidRDefault="00DC25D9" w:rsidP="00594A4B">
            <w:pP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81E6A7F" w14:textId="77777777" w:rsidR="00DC25D9" w:rsidRPr="00B61030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80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C25D9" w:rsidRPr="00CA49F8" w14:paraId="481E6A87" w14:textId="77777777" w:rsidTr="00594A4B">
        <w:trPr>
          <w:trHeight w:val="270"/>
        </w:trPr>
        <w:tc>
          <w:tcPr>
            <w:tcW w:w="74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82" w14:textId="77777777" w:rsidR="00DC25D9" w:rsidRPr="00304789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83" w14:textId="77777777" w:rsidR="00DC25D9" w:rsidRPr="009A2097" w:rsidRDefault="00DC25D9" w:rsidP="00594A4B">
            <w:pPr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804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81E6A84" w14:textId="77777777" w:rsidR="00DC25D9" w:rsidRPr="00B000CE" w:rsidRDefault="00DC25D9" w:rsidP="00594A4B">
            <w:pP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81E6A85" w14:textId="77777777" w:rsidR="00DC25D9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86" w14:textId="77777777" w:rsidR="00DC25D9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C25D9" w:rsidRPr="00CA49F8" w14:paraId="481E6A8D" w14:textId="77777777" w:rsidTr="00594A4B">
        <w:trPr>
          <w:trHeight w:val="270"/>
        </w:trPr>
        <w:tc>
          <w:tcPr>
            <w:tcW w:w="74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88" w14:textId="77777777" w:rsidR="00DC25D9" w:rsidRPr="00304789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89" w14:textId="77777777" w:rsidR="00DC25D9" w:rsidRPr="009A2097" w:rsidRDefault="00DC25D9" w:rsidP="00594A4B">
            <w:pPr>
              <w:autoSpaceDN w:val="0"/>
              <w:adjustRightInd w:val="0"/>
              <w:rPr>
                <w:rFonts w:ascii="Times New Roman" w:hAnsi="Times New Roman"/>
                <w:iCs/>
                <w:color w:val="000080"/>
                <w:sz w:val="20"/>
                <w:szCs w:val="20"/>
              </w:rPr>
            </w:pPr>
          </w:p>
        </w:tc>
        <w:tc>
          <w:tcPr>
            <w:tcW w:w="1804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81E6A8A" w14:textId="77777777" w:rsidR="00DC25D9" w:rsidRPr="00CA68E4" w:rsidRDefault="00DC25D9" w:rsidP="00594A4B">
            <w:pP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8B" w14:textId="77777777" w:rsidR="00DC25D9" w:rsidRPr="00862AB9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8C" w14:textId="77777777" w:rsidR="00DC25D9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C25D9" w:rsidRPr="00CA49F8" w14:paraId="481E6A93" w14:textId="77777777" w:rsidTr="00594A4B">
        <w:trPr>
          <w:trHeight w:val="270"/>
        </w:trPr>
        <w:tc>
          <w:tcPr>
            <w:tcW w:w="74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8E" w14:textId="77777777" w:rsidR="00DC25D9" w:rsidRPr="00304789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8F" w14:textId="77777777" w:rsidR="00DC25D9" w:rsidRPr="009A2097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804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81E6A90" w14:textId="77777777" w:rsidR="00DC25D9" w:rsidRPr="00CA68E4" w:rsidRDefault="00DC25D9" w:rsidP="00594A4B">
            <w:pP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91" w14:textId="77777777" w:rsidR="00DC25D9" w:rsidRPr="00862AB9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92" w14:textId="77777777" w:rsidR="00DC25D9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C25D9" w:rsidRPr="00CA49F8" w14:paraId="481E6A99" w14:textId="77777777" w:rsidTr="00594A4B">
        <w:trPr>
          <w:trHeight w:val="270"/>
        </w:trPr>
        <w:tc>
          <w:tcPr>
            <w:tcW w:w="74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94" w14:textId="77777777" w:rsidR="00DC25D9" w:rsidRPr="00304789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95" w14:textId="77777777" w:rsidR="00DC25D9" w:rsidRPr="009A2097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804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81E6A96" w14:textId="77777777" w:rsidR="00DC25D9" w:rsidRPr="00982C7C" w:rsidRDefault="00DC25D9" w:rsidP="00594A4B">
            <w:pP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97" w14:textId="77777777" w:rsidR="00DC25D9" w:rsidRPr="00862AB9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98" w14:textId="77777777" w:rsidR="00DC25D9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C25D9" w:rsidRPr="00B61030" w14:paraId="481E6A9F" w14:textId="77777777" w:rsidTr="00594A4B">
        <w:trPr>
          <w:trHeight w:val="270"/>
        </w:trPr>
        <w:tc>
          <w:tcPr>
            <w:tcW w:w="74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9A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9B" w14:textId="77777777" w:rsidR="00DC25D9" w:rsidRPr="00B61030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804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81E6A9C" w14:textId="77777777" w:rsidR="00DC25D9" w:rsidRPr="00B61030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9D" w14:textId="77777777" w:rsidR="00DC25D9" w:rsidRPr="00B61030" w:rsidRDefault="00DC25D9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1E6A9E" w14:textId="77777777" w:rsidR="00DC25D9" w:rsidRPr="00B61030" w:rsidRDefault="00DC25D9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</w:tbl>
    <w:p w14:paraId="481E6AA0" w14:textId="77777777" w:rsidR="00DC25D9" w:rsidRPr="00BA7B1B" w:rsidRDefault="00DC25D9" w:rsidP="00DC25D9">
      <w:pPr>
        <w:pStyle w:val="Prrafonivel1"/>
        <w:rPr>
          <w:lang w:val="es-ES"/>
        </w:rPr>
      </w:pPr>
    </w:p>
    <w:p w14:paraId="481E6AA1" w14:textId="77777777" w:rsidR="00DC25D9" w:rsidRDefault="00875593" w:rsidP="00DC25D9">
      <w:pPr>
        <w:rPr>
          <w:lang w:val="es-ES"/>
        </w:rPr>
      </w:pPr>
      <w:r>
        <w:rPr>
          <w:lang w:val="es-ES"/>
        </w:rPr>
        <w:t>Tipificaciones de Problemas:</w:t>
      </w:r>
    </w:p>
    <w:p w14:paraId="481E6AA2" w14:textId="77777777" w:rsidR="00875593" w:rsidRDefault="00875593" w:rsidP="00DC25D9">
      <w:pPr>
        <w:rPr>
          <w:lang w:val="es-E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08"/>
      </w:tblGrid>
      <w:tr w:rsidR="00875593" w:rsidRPr="00594A4B" w14:paraId="481E6AA4" w14:textId="77777777" w:rsidTr="00594A4B">
        <w:trPr>
          <w:trHeight w:val="259"/>
        </w:trPr>
        <w:tc>
          <w:tcPr>
            <w:tcW w:w="3708" w:type="dxa"/>
            <w:shd w:val="pct20" w:color="auto" w:fill="auto"/>
            <w:vAlign w:val="center"/>
          </w:tcPr>
          <w:p w14:paraId="481E6AA3" w14:textId="77777777" w:rsidR="00875593" w:rsidRPr="00594A4B" w:rsidRDefault="00875593" w:rsidP="00875593">
            <w:pPr>
              <w:rPr>
                <w:rFonts w:eastAsia="Calibri"/>
              </w:rPr>
            </w:pPr>
            <w:r w:rsidRPr="00594A4B">
              <w:rPr>
                <w:rFonts w:eastAsia="Calibri"/>
              </w:rPr>
              <w:t>Tipificaciones</w:t>
            </w:r>
          </w:p>
        </w:tc>
      </w:tr>
      <w:tr w:rsidR="00875593" w:rsidRPr="00594A4B" w14:paraId="481E6AA6" w14:textId="77777777" w:rsidTr="00594A4B">
        <w:trPr>
          <w:trHeight w:val="259"/>
        </w:trPr>
        <w:tc>
          <w:tcPr>
            <w:tcW w:w="3708" w:type="dxa"/>
            <w:vAlign w:val="center"/>
          </w:tcPr>
          <w:p w14:paraId="481E6AA5" w14:textId="77777777" w:rsidR="00875593" w:rsidRPr="00594A4B" w:rsidRDefault="00875593" w:rsidP="00875593">
            <w:pPr>
              <w:rPr>
                <w:rFonts w:eastAsia="Calibri"/>
              </w:rPr>
            </w:pPr>
            <w:r w:rsidRPr="00594A4B">
              <w:rPr>
                <w:rFonts w:eastAsia="Calibri"/>
              </w:rPr>
              <w:t>Retrasos por dependencias con otras tareas</w:t>
            </w:r>
          </w:p>
        </w:tc>
      </w:tr>
      <w:tr w:rsidR="00875593" w:rsidRPr="00594A4B" w14:paraId="481E6AA8" w14:textId="77777777" w:rsidTr="00594A4B">
        <w:trPr>
          <w:trHeight w:val="259"/>
        </w:trPr>
        <w:tc>
          <w:tcPr>
            <w:tcW w:w="3708" w:type="dxa"/>
            <w:vAlign w:val="center"/>
          </w:tcPr>
          <w:p w14:paraId="481E6AA7" w14:textId="77777777" w:rsidR="00875593" w:rsidRPr="00594A4B" w:rsidRDefault="00875593" w:rsidP="00875593">
            <w:pPr>
              <w:rPr>
                <w:rFonts w:eastAsia="Calibri"/>
              </w:rPr>
            </w:pPr>
            <w:r w:rsidRPr="00594A4B">
              <w:rPr>
                <w:rFonts w:eastAsia="Calibri"/>
              </w:rPr>
              <w:t>Otros</w:t>
            </w:r>
          </w:p>
        </w:tc>
      </w:tr>
    </w:tbl>
    <w:p w14:paraId="481E6AA9" w14:textId="77777777" w:rsidR="00875593" w:rsidRPr="00DC25D9" w:rsidRDefault="00875593" w:rsidP="00875593">
      <w:pPr>
        <w:jc w:val="left"/>
        <w:rPr>
          <w:lang w:val="es-ES"/>
        </w:rPr>
      </w:pPr>
    </w:p>
    <w:p w14:paraId="481E6AAA" w14:textId="77777777" w:rsidR="005A4A26" w:rsidRDefault="005A4A26" w:rsidP="00875593">
      <w:pPr>
        <w:pStyle w:val="Ttulo1"/>
        <w:keepNext w:val="0"/>
        <w:keepLines/>
        <w:pageBreakBefore w:val="0"/>
        <w:tabs>
          <w:tab w:val="clear" w:pos="-2200"/>
          <w:tab w:val="clear" w:pos="432"/>
          <w:tab w:val="clear" w:pos="680"/>
          <w:tab w:val="clear" w:pos="1021"/>
          <w:tab w:val="clear" w:pos="2381"/>
          <w:tab w:val="clear" w:pos="3742"/>
          <w:tab w:val="clear" w:pos="5103"/>
          <w:tab w:val="clear" w:pos="6804"/>
          <w:tab w:val="num" w:pos="357"/>
        </w:tabs>
        <w:suppressAutoHyphens w:val="0"/>
        <w:autoSpaceDE/>
        <w:spacing w:before="240" w:after="120"/>
        <w:ind w:left="357" w:hanging="360"/>
        <w:sectPr w:rsidR="005A4A26" w:rsidSect="000407B6">
          <w:headerReference w:type="default" r:id="rId12"/>
          <w:footerReference w:type="default" r:id="rId13"/>
          <w:footnotePr>
            <w:pos w:val="beneathText"/>
          </w:footnotePr>
          <w:pgSz w:w="11905" w:h="16837"/>
          <w:pgMar w:top="1417" w:right="1455" w:bottom="1417" w:left="1701" w:header="708" w:footer="708" w:gutter="0"/>
          <w:cols w:space="720"/>
          <w:docGrid w:linePitch="360"/>
        </w:sectPr>
      </w:pPr>
      <w:bookmarkStart w:id="11" w:name="_Toc236650601"/>
    </w:p>
    <w:p w14:paraId="481E6AAB" w14:textId="77777777" w:rsidR="00875593" w:rsidRDefault="00875593" w:rsidP="00875593">
      <w:pPr>
        <w:pStyle w:val="Ttulo1"/>
        <w:keepNext w:val="0"/>
        <w:keepLines/>
        <w:pageBreakBefore w:val="0"/>
        <w:tabs>
          <w:tab w:val="clear" w:pos="-2200"/>
          <w:tab w:val="clear" w:pos="432"/>
          <w:tab w:val="clear" w:pos="680"/>
          <w:tab w:val="clear" w:pos="1021"/>
          <w:tab w:val="clear" w:pos="2381"/>
          <w:tab w:val="clear" w:pos="3742"/>
          <w:tab w:val="clear" w:pos="5103"/>
          <w:tab w:val="clear" w:pos="6804"/>
          <w:tab w:val="num" w:pos="357"/>
        </w:tabs>
        <w:suppressAutoHyphens w:val="0"/>
        <w:autoSpaceDE/>
        <w:spacing w:before="240" w:after="120"/>
        <w:ind w:left="357" w:hanging="360"/>
      </w:pPr>
      <w:bookmarkStart w:id="12" w:name="_Toc343510265"/>
      <w:r>
        <w:lastRenderedPageBreak/>
        <w:t>Gestión de Riesgos</w:t>
      </w:r>
      <w:bookmarkEnd w:id="11"/>
      <w:bookmarkEnd w:id="12"/>
    </w:p>
    <w:p w14:paraId="481E6AAC" w14:textId="77777777" w:rsidR="00875593" w:rsidRDefault="00875593" w:rsidP="00875593"/>
    <w:p w14:paraId="481E6AAD" w14:textId="77777777" w:rsidR="00875593" w:rsidRDefault="00875593" w:rsidP="00875593">
      <w:pPr>
        <w:pStyle w:val="Textoindependiente"/>
        <w:rPr>
          <w:rFonts w:ascii="Times New Roman" w:hAnsi="Times New Roman"/>
          <w:iCs/>
          <w:sz w:val="20"/>
          <w:szCs w:val="20"/>
        </w:rPr>
      </w:pPr>
      <w:r w:rsidRPr="004C730A">
        <w:rPr>
          <w:rFonts w:ascii="Times New Roman" w:hAnsi="Times New Roman"/>
          <w:iCs/>
          <w:sz w:val="20"/>
          <w:szCs w:val="20"/>
        </w:rPr>
        <w:t xml:space="preserve">La siguiente matriz describe </w:t>
      </w:r>
      <w:r>
        <w:rPr>
          <w:rFonts w:ascii="Times New Roman" w:hAnsi="Times New Roman"/>
          <w:iCs/>
          <w:sz w:val="20"/>
          <w:szCs w:val="20"/>
        </w:rPr>
        <w:t>los</w:t>
      </w:r>
      <w:r w:rsidRPr="004C730A">
        <w:rPr>
          <w:rFonts w:ascii="Times New Roman" w:hAnsi="Times New Roman"/>
          <w:iCs/>
          <w:sz w:val="20"/>
          <w:szCs w:val="20"/>
        </w:rPr>
        <w:t xml:space="preserve"> riesgos actuales del Proyecto, identifica en cada caso el impacto que supone su falta de resolución y determina las acciones a realizar.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3A6F3E">
        <w:rPr>
          <w:rFonts w:ascii="Times New Roman" w:hAnsi="Times New Roman"/>
          <w:iCs/>
          <w:sz w:val="20"/>
          <w:szCs w:val="20"/>
        </w:rPr>
        <w:t xml:space="preserve">Los riesgos identificados aparecen ordenados según su </w:t>
      </w:r>
      <w:r>
        <w:rPr>
          <w:rFonts w:ascii="Times New Roman" w:hAnsi="Times New Roman"/>
          <w:iCs/>
          <w:sz w:val="20"/>
          <w:szCs w:val="20"/>
        </w:rPr>
        <w:t>exposición (de mayor a menor exposición).</w:t>
      </w:r>
    </w:p>
    <w:p w14:paraId="481E6AAE" w14:textId="77777777" w:rsidR="00737C9F" w:rsidRDefault="00737C9F" w:rsidP="00875593">
      <w:pPr>
        <w:pStyle w:val="Textoindependiente"/>
        <w:rPr>
          <w:rFonts w:ascii="Times New Roman" w:hAnsi="Times New Roman"/>
          <w:iCs/>
          <w:sz w:val="20"/>
          <w:szCs w:val="20"/>
        </w:rPr>
      </w:pPr>
    </w:p>
    <w:tbl>
      <w:tblPr>
        <w:tblW w:w="14045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5"/>
        <w:gridCol w:w="892"/>
        <w:gridCol w:w="909"/>
        <w:gridCol w:w="935"/>
        <w:gridCol w:w="913"/>
        <w:gridCol w:w="1040"/>
        <w:gridCol w:w="1541"/>
        <w:gridCol w:w="1980"/>
        <w:gridCol w:w="1800"/>
      </w:tblGrid>
      <w:tr w:rsidR="00875593" w:rsidRPr="00645583" w14:paraId="481E6AB1" w14:textId="77777777" w:rsidTr="00594A4B">
        <w:trPr>
          <w:trHeight w:val="450"/>
          <w:tblHeader/>
        </w:trPr>
        <w:tc>
          <w:tcPr>
            <w:tcW w:w="8724" w:type="dxa"/>
            <w:gridSpan w:val="6"/>
            <w:shd w:val="clear" w:color="auto" w:fill="C0C0C0"/>
            <w:vAlign w:val="center"/>
          </w:tcPr>
          <w:p w14:paraId="481E6AAF" w14:textId="77777777" w:rsidR="00875593" w:rsidRPr="00645583" w:rsidRDefault="00875593" w:rsidP="00594A4B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RIESGO</w:t>
            </w:r>
          </w:p>
        </w:tc>
        <w:tc>
          <w:tcPr>
            <w:tcW w:w="5321" w:type="dxa"/>
            <w:gridSpan w:val="3"/>
            <w:shd w:val="clear" w:color="auto" w:fill="C0C0C0"/>
            <w:vAlign w:val="center"/>
          </w:tcPr>
          <w:p w14:paraId="481E6AB0" w14:textId="77777777" w:rsidR="00875593" w:rsidRPr="00645583" w:rsidRDefault="00875593" w:rsidP="00594A4B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ACCIÓN CORRECTORA</w:t>
            </w:r>
          </w:p>
        </w:tc>
      </w:tr>
      <w:tr w:rsidR="00875593" w:rsidRPr="00645583" w14:paraId="481E6ABC" w14:textId="77777777" w:rsidTr="00594A4B">
        <w:trPr>
          <w:trHeight w:val="450"/>
          <w:tblHeader/>
        </w:trPr>
        <w:tc>
          <w:tcPr>
            <w:tcW w:w="4035" w:type="dxa"/>
            <w:shd w:val="clear" w:color="auto" w:fill="C0C0C0"/>
            <w:vAlign w:val="center"/>
          </w:tcPr>
          <w:p w14:paraId="481E6AB2" w14:textId="77777777" w:rsidR="00875593" w:rsidRPr="00645583" w:rsidRDefault="00875593" w:rsidP="00594A4B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645583">
              <w:rPr>
                <w:rFonts w:cs="Arial"/>
                <w:b/>
                <w:bCs/>
                <w:sz w:val="16"/>
                <w:szCs w:val="16"/>
              </w:rPr>
              <w:t>Descripción</w:t>
            </w:r>
          </w:p>
        </w:tc>
        <w:tc>
          <w:tcPr>
            <w:tcW w:w="892" w:type="dxa"/>
            <w:shd w:val="clear" w:color="auto" w:fill="C0C0C0"/>
            <w:vAlign w:val="center"/>
          </w:tcPr>
          <w:p w14:paraId="481E6AB3" w14:textId="77777777" w:rsidR="00875593" w:rsidRPr="009C35D6" w:rsidRDefault="00875593" w:rsidP="00594A4B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Fe</w:t>
            </w:r>
            <w:r w:rsidRPr="009C35D6">
              <w:rPr>
                <w:rFonts w:cs="Arial"/>
                <w:b/>
                <w:bCs/>
                <w:sz w:val="16"/>
                <w:szCs w:val="16"/>
              </w:rPr>
              <w:t>c</w:t>
            </w:r>
            <w:r>
              <w:rPr>
                <w:rFonts w:cs="Arial"/>
                <w:b/>
                <w:bCs/>
                <w:sz w:val="16"/>
                <w:szCs w:val="16"/>
              </w:rPr>
              <w:t>ha</w:t>
            </w:r>
            <w:r w:rsidRPr="009C35D6">
              <w:rPr>
                <w:rFonts w:cs="Arial"/>
                <w:b/>
                <w:bCs/>
                <w:sz w:val="16"/>
                <w:szCs w:val="16"/>
              </w:rPr>
              <w:t xml:space="preserve"> Inf</w:t>
            </w:r>
            <w:r>
              <w:rPr>
                <w:rFonts w:cs="Arial"/>
                <w:b/>
                <w:bCs/>
                <w:sz w:val="16"/>
                <w:szCs w:val="16"/>
              </w:rPr>
              <w:t>erior</w:t>
            </w:r>
            <w:r w:rsidRPr="009C35D6">
              <w:rPr>
                <w:rFonts w:cs="Arial"/>
                <w:b/>
                <w:bCs/>
                <w:sz w:val="16"/>
                <w:szCs w:val="16"/>
              </w:rPr>
              <w:t xml:space="preserve"> Riesgo</w:t>
            </w:r>
          </w:p>
        </w:tc>
        <w:tc>
          <w:tcPr>
            <w:tcW w:w="909" w:type="dxa"/>
            <w:shd w:val="clear" w:color="auto" w:fill="C0C0C0"/>
            <w:vAlign w:val="center"/>
          </w:tcPr>
          <w:p w14:paraId="481E6AB4" w14:textId="77777777" w:rsidR="00875593" w:rsidRPr="009C35D6" w:rsidRDefault="00875593" w:rsidP="00594A4B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9C35D6">
              <w:rPr>
                <w:rFonts w:cs="Arial"/>
                <w:b/>
                <w:bCs/>
                <w:sz w:val="16"/>
                <w:szCs w:val="16"/>
              </w:rPr>
              <w:t>F</w:t>
            </w:r>
            <w:r>
              <w:rPr>
                <w:rFonts w:cs="Arial"/>
                <w:b/>
                <w:bCs/>
                <w:sz w:val="16"/>
                <w:szCs w:val="16"/>
              </w:rPr>
              <w:t>echa lí</w:t>
            </w:r>
            <w:r w:rsidRPr="009C35D6">
              <w:rPr>
                <w:rFonts w:cs="Arial"/>
                <w:b/>
                <w:bCs/>
                <w:sz w:val="16"/>
                <w:szCs w:val="16"/>
              </w:rPr>
              <w:t>mite resolución</w:t>
            </w:r>
          </w:p>
        </w:tc>
        <w:tc>
          <w:tcPr>
            <w:tcW w:w="935" w:type="dxa"/>
            <w:shd w:val="clear" w:color="auto" w:fill="C0C0C0"/>
            <w:vAlign w:val="center"/>
          </w:tcPr>
          <w:p w14:paraId="481E6AB5" w14:textId="77777777" w:rsidR="00875593" w:rsidRPr="00645583" w:rsidRDefault="00875593" w:rsidP="00594A4B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Probabilidad </w:t>
            </w:r>
            <w:proofErr w:type="gramStart"/>
            <w:r>
              <w:rPr>
                <w:rFonts w:cs="Arial"/>
                <w:b/>
                <w:bCs/>
                <w:sz w:val="16"/>
                <w:szCs w:val="16"/>
              </w:rPr>
              <w:t>del  riesgo</w:t>
            </w:r>
            <w:proofErr w:type="gramEnd"/>
          </w:p>
        </w:tc>
        <w:tc>
          <w:tcPr>
            <w:tcW w:w="913" w:type="dxa"/>
            <w:shd w:val="clear" w:color="auto" w:fill="C0C0C0"/>
            <w:vAlign w:val="center"/>
          </w:tcPr>
          <w:p w14:paraId="481E6AB6" w14:textId="77777777" w:rsidR="00875593" w:rsidRPr="00645583" w:rsidRDefault="00875593" w:rsidP="00594A4B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Impacto</w:t>
            </w:r>
          </w:p>
        </w:tc>
        <w:tc>
          <w:tcPr>
            <w:tcW w:w="1040" w:type="dxa"/>
            <w:shd w:val="clear" w:color="auto" w:fill="C0C0C0"/>
            <w:vAlign w:val="center"/>
          </w:tcPr>
          <w:p w14:paraId="481E6AB7" w14:textId="77777777" w:rsidR="00875593" w:rsidRPr="00645583" w:rsidRDefault="00875593" w:rsidP="00594A4B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Exposición</w:t>
            </w:r>
          </w:p>
        </w:tc>
        <w:tc>
          <w:tcPr>
            <w:tcW w:w="1541" w:type="dxa"/>
            <w:shd w:val="clear" w:color="auto" w:fill="C0C0C0"/>
            <w:vAlign w:val="center"/>
          </w:tcPr>
          <w:p w14:paraId="481E6AB8" w14:textId="77777777" w:rsidR="00875593" w:rsidRDefault="00875593" w:rsidP="00594A4B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645583">
              <w:rPr>
                <w:rFonts w:cs="Arial"/>
                <w:b/>
                <w:bCs/>
                <w:sz w:val="16"/>
                <w:szCs w:val="16"/>
              </w:rPr>
              <w:t>Responsable</w:t>
            </w:r>
            <w:r>
              <w:rPr>
                <w:rFonts w:cs="Arial"/>
                <w:b/>
                <w:bCs/>
                <w:sz w:val="16"/>
                <w:szCs w:val="16"/>
              </w:rPr>
              <w:t>/</w:t>
            </w:r>
          </w:p>
          <w:p w14:paraId="481E6AB9" w14:textId="77777777" w:rsidR="00875593" w:rsidRPr="00645583" w:rsidRDefault="00875593" w:rsidP="00594A4B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Seguimiento del riesgo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481E6ABA" w14:textId="77777777" w:rsidR="00875593" w:rsidRPr="00645583" w:rsidRDefault="00875593" w:rsidP="00594A4B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Plan de mitigación</w:t>
            </w:r>
          </w:p>
        </w:tc>
        <w:tc>
          <w:tcPr>
            <w:tcW w:w="1800" w:type="dxa"/>
            <w:shd w:val="clear" w:color="auto" w:fill="C0C0C0"/>
            <w:vAlign w:val="center"/>
          </w:tcPr>
          <w:p w14:paraId="481E6ABB" w14:textId="77777777" w:rsidR="00875593" w:rsidRPr="00645583" w:rsidRDefault="00875593" w:rsidP="00594A4B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Plan de contingencia</w:t>
            </w:r>
          </w:p>
        </w:tc>
      </w:tr>
      <w:tr w:rsidR="00875593" w:rsidRPr="00645583" w14:paraId="481E6AC6" w14:textId="77777777" w:rsidTr="00594A4B">
        <w:trPr>
          <w:trHeight w:val="367"/>
        </w:trPr>
        <w:tc>
          <w:tcPr>
            <w:tcW w:w="4035" w:type="dxa"/>
            <w:vAlign w:val="center"/>
          </w:tcPr>
          <w:p w14:paraId="481E6ABD" w14:textId="77777777" w:rsidR="00875593" w:rsidRPr="005464B7" w:rsidRDefault="00875593" w:rsidP="00594A4B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892" w:type="dxa"/>
            <w:vAlign w:val="center"/>
          </w:tcPr>
          <w:p w14:paraId="481E6ABE" w14:textId="77777777" w:rsidR="00875593" w:rsidRDefault="00875593" w:rsidP="00594A4B">
            <w:pPr>
              <w:rPr>
                <w:rFonts w:ascii="Verdana" w:hAnsi="Verdana"/>
                <w:color w:val="000000"/>
                <w:sz w:val="24"/>
              </w:rPr>
            </w:pPr>
          </w:p>
        </w:tc>
        <w:tc>
          <w:tcPr>
            <w:tcW w:w="909" w:type="dxa"/>
            <w:vAlign w:val="center"/>
          </w:tcPr>
          <w:p w14:paraId="481E6ABF" w14:textId="77777777" w:rsidR="00875593" w:rsidRPr="009144EB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935" w:type="dxa"/>
            <w:vAlign w:val="center"/>
          </w:tcPr>
          <w:p w14:paraId="481E6AC0" w14:textId="77777777" w:rsidR="00875593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481E6AC1" w14:textId="77777777" w:rsidR="00875593" w:rsidRDefault="00875593" w:rsidP="00594A4B">
            <w:pPr>
              <w:jc w:val="center"/>
              <w:rPr>
                <w:b/>
                <w:i/>
                <w:iCs/>
                <w:sz w:val="20"/>
                <w:highlight w:val="yellow"/>
              </w:rPr>
            </w:pPr>
          </w:p>
        </w:tc>
        <w:tc>
          <w:tcPr>
            <w:tcW w:w="1040" w:type="dxa"/>
            <w:vAlign w:val="center"/>
          </w:tcPr>
          <w:p w14:paraId="481E6AC2" w14:textId="77777777" w:rsidR="00875593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481E6AC3" w14:textId="77777777" w:rsidR="00875593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481E6AC4" w14:textId="77777777" w:rsidR="00875593" w:rsidRPr="005464B7" w:rsidRDefault="00875593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481E6AC5" w14:textId="77777777" w:rsidR="00875593" w:rsidRPr="00FB057B" w:rsidRDefault="00875593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75593" w:rsidRPr="00645583" w14:paraId="481E6AD0" w14:textId="77777777" w:rsidTr="00594A4B">
        <w:trPr>
          <w:trHeight w:val="367"/>
        </w:trPr>
        <w:tc>
          <w:tcPr>
            <w:tcW w:w="4035" w:type="dxa"/>
            <w:vAlign w:val="center"/>
          </w:tcPr>
          <w:p w14:paraId="481E6AC7" w14:textId="77777777" w:rsidR="00875593" w:rsidRDefault="00875593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481E6AC8" w14:textId="77777777" w:rsidR="00875593" w:rsidRPr="009144EB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909" w:type="dxa"/>
            <w:vAlign w:val="center"/>
          </w:tcPr>
          <w:p w14:paraId="481E6AC9" w14:textId="77777777" w:rsidR="00875593" w:rsidRPr="009144EB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935" w:type="dxa"/>
            <w:vAlign w:val="center"/>
          </w:tcPr>
          <w:p w14:paraId="481E6ACA" w14:textId="77777777" w:rsidR="00875593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481E6ACB" w14:textId="77777777" w:rsidR="00875593" w:rsidRDefault="00875593" w:rsidP="00594A4B">
            <w:pPr>
              <w:jc w:val="center"/>
              <w:rPr>
                <w:b/>
                <w:i/>
                <w:iCs/>
                <w:sz w:val="20"/>
                <w:highlight w:val="yellow"/>
              </w:rPr>
            </w:pPr>
          </w:p>
        </w:tc>
        <w:tc>
          <w:tcPr>
            <w:tcW w:w="1040" w:type="dxa"/>
            <w:vAlign w:val="center"/>
          </w:tcPr>
          <w:p w14:paraId="481E6ACC" w14:textId="77777777" w:rsidR="00875593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481E6ACD" w14:textId="77777777" w:rsidR="00875593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481E6ACE" w14:textId="77777777" w:rsidR="00875593" w:rsidRPr="009F6D4D" w:rsidRDefault="00875593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481E6ACF" w14:textId="77777777" w:rsidR="00875593" w:rsidRPr="009F6D4D" w:rsidRDefault="00875593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75593" w:rsidRPr="00645583" w14:paraId="481E6ADA" w14:textId="77777777" w:rsidTr="00594A4B">
        <w:trPr>
          <w:trHeight w:val="367"/>
        </w:trPr>
        <w:tc>
          <w:tcPr>
            <w:tcW w:w="4035" w:type="dxa"/>
            <w:vAlign w:val="center"/>
          </w:tcPr>
          <w:p w14:paraId="481E6AD1" w14:textId="77777777" w:rsidR="00875593" w:rsidRPr="006C68AB" w:rsidRDefault="00875593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481E6AD2" w14:textId="77777777" w:rsidR="00875593" w:rsidRPr="009144EB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909" w:type="dxa"/>
            <w:vAlign w:val="center"/>
          </w:tcPr>
          <w:p w14:paraId="481E6AD3" w14:textId="77777777" w:rsidR="00875593" w:rsidRPr="009144EB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935" w:type="dxa"/>
            <w:vAlign w:val="center"/>
          </w:tcPr>
          <w:p w14:paraId="481E6AD4" w14:textId="77777777" w:rsidR="00875593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481E6AD5" w14:textId="77777777" w:rsidR="00875593" w:rsidRDefault="00875593" w:rsidP="00594A4B">
            <w:pPr>
              <w:jc w:val="center"/>
              <w:rPr>
                <w:b/>
                <w:i/>
                <w:iCs/>
                <w:sz w:val="20"/>
                <w:highlight w:val="yellow"/>
              </w:rPr>
            </w:pPr>
          </w:p>
        </w:tc>
        <w:tc>
          <w:tcPr>
            <w:tcW w:w="1040" w:type="dxa"/>
            <w:vAlign w:val="center"/>
          </w:tcPr>
          <w:p w14:paraId="481E6AD6" w14:textId="77777777" w:rsidR="00875593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481E6AD7" w14:textId="77777777" w:rsidR="00875593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481E6AD8" w14:textId="77777777" w:rsidR="00875593" w:rsidRPr="00FB057B" w:rsidRDefault="00875593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481E6AD9" w14:textId="77777777" w:rsidR="00875593" w:rsidRPr="00FB057B" w:rsidRDefault="00875593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75593" w:rsidRPr="00645583" w14:paraId="481E6AE4" w14:textId="77777777" w:rsidTr="00594A4B">
        <w:trPr>
          <w:trHeight w:val="367"/>
        </w:trPr>
        <w:tc>
          <w:tcPr>
            <w:tcW w:w="4035" w:type="dxa"/>
            <w:vAlign w:val="center"/>
          </w:tcPr>
          <w:p w14:paraId="481E6ADB" w14:textId="77777777" w:rsidR="00875593" w:rsidRPr="009F410C" w:rsidRDefault="00875593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481E6ADC" w14:textId="77777777" w:rsidR="00875593" w:rsidRPr="009F410C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909" w:type="dxa"/>
            <w:vAlign w:val="center"/>
          </w:tcPr>
          <w:p w14:paraId="481E6ADD" w14:textId="77777777" w:rsidR="00875593" w:rsidRPr="009F410C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935" w:type="dxa"/>
            <w:vAlign w:val="center"/>
          </w:tcPr>
          <w:p w14:paraId="481E6ADE" w14:textId="77777777" w:rsidR="00875593" w:rsidRPr="009F410C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481E6ADF" w14:textId="77777777" w:rsidR="00875593" w:rsidRPr="009F410C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481E6AE0" w14:textId="77777777" w:rsidR="00875593" w:rsidRPr="009F410C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481E6AE1" w14:textId="77777777" w:rsidR="00875593" w:rsidRPr="009F410C" w:rsidRDefault="00875593" w:rsidP="00594A4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481E6AE2" w14:textId="77777777" w:rsidR="00875593" w:rsidRPr="009F410C" w:rsidRDefault="00875593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481E6AE3" w14:textId="77777777" w:rsidR="00875593" w:rsidRPr="009F410C" w:rsidRDefault="00875593" w:rsidP="00594A4B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</w:tbl>
    <w:p w14:paraId="481E6AE5" w14:textId="77777777" w:rsidR="00875593" w:rsidRPr="00875593" w:rsidRDefault="00875593" w:rsidP="00875593"/>
    <w:sectPr w:rsidR="00875593" w:rsidRPr="00875593" w:rsidSect="005A4A26">
      <w:headerReference w:type="default" r:id="rId14"/>
      <w:footerReference w:type="default" r:id="rId15"/>
      <w:footnotePr>
        <w:pos w:val="beneathText"/>
      </w:footnotePr>
      <w:pgSz w:w="16837" w:h="11905" w:orient="landscape"/>
      <w:pgMar w:top="1701" w:right="1417" w:bottom="1455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98BAC" w14:textId="77777777" w:rsidR="00063FC9" w:rsidRDefault="00063FC9">
      <w:r>
        <w:separator/>
      </w:r>
    </w:p>
  </w:endnote>
  <w:endnote w:type="continuationSeparator" w:id="0">
    <w:p w14:paraId="03B95205" w14:textId="77777777" w:rsidR="00063FC9" w:rsidRDefault="00063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echnicLite">
    <w:altName w:val="Symbol"/>
    <w:charset w:val="02"/>
    <w:family w:val="auto"/>
    <w:pitch w:val="variable"/>
    <w:sig w:usb0="00000000" w:usb1="10000000" w:usb2="00000000" w:usb3="00000000" w:csb0="80000000" w:csb1="00000000"/>
  </w:font>
  <w:font w:name="NewsGotT">
    <w:altName w:val="Calibri"/>
    <w:panose1 w:val="00000000000000000000"/>
    <w:charset w:val="00"/>
    <w:family w:val="auto"/>
    <w:pitch w:val="variable"/>
    <w:sig w:usb0="800000AF" w:usb1="000078F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Garamond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28" w:type="dxa"/>
      <w:tblInd w:w="80" w:type="dxa"/>
      <w:tblBorders>
        <w:top w:val="single" w:sz="4" w:space="0" w:color="000000"/>
      </w:tblBorders>
      <w:tblLook w:val="01E0" w:firstRow="1" w:lastRow="1" w:firstColumn="1" w:lastColumn="1" w:noHBand="0" w:noVBand="0"/>
    </w:tblPr>
    <w:tblGrid>
      <w:gridCol w:w="6078"/>
      <w:gridCol w:w="2750"/>
    </w:tblGrid>
    <w:tr w:rsidR="00421855" w14:paraId="481E6AFC" w14:textId="77777777" w:rsidTr="002E0E43">
      <w:tc>
        <w:tcPr>
          <w:tcW w:w="6078" w:type="dxa"/>
        </w:tcPr>
        <w:p w14:paraId="481E6AFA" w14:textId="77777777" w:rsidR="00421855" w:rsidRPr="002E0E43" w:rsidRDefault="00A87136" w:rsidP="002E0E43">
          <w:pPr>
            <w:pStyle w:val="Encabezado"/>
            <w:snapToGrid w:val="0"/>
            <w:rPr>
              <w:rStyle w:val="HeaderChar"/>
              <w:rFonts w:eastAsia="Calibri"/>
            </w:rPr>
          </w:pPr>
          <w:r>
            <w:rPr>
              <w:rStyle w:val="HeaderChar"/>
              <w:rFonts w:eastAsia="Calibri"/>
              <w:noProof/>
            </w:rPr>
            <w:fldChar w:fldCharType="begin"/>
          </w:r>
          <w:r>
            <w:rPr>
              <w:rStyle w:val="HeaderChar"/>
              <w:rFonts w:eastAsia="Calibri"/>
              <w:noProof/>
            </w:rPr>
            <w:instrText xml:space="preserve"> FILENAME   \* MERGEFORMAT </w:instrText>
          </w:r>
          <w:r>
            <w:rPr>
              <w:rStyle w:val="HeaderChar"/>
              <w:rFonts w:eastAsia="Calibri"/>
              <w:noProof/>
            </w:rPr>
            <w:fldChar w:fldCharType="separate"/>
          </w:r>
          <w:r w:rsidR="001A67C6" w:rsidRPr="001A67C6">
            <w:rPr>
              <w:rStyle w:val="HeaderChar"/>
              <w:rFonts w:eastAsia="Calibri"/>
              <w:noProof/>
            </w:rPr>
            <w:t>Documento1</w:t>
          </w:r>
          <w:r>
            <w:rPr>
              <w:rStyle w:val="HeaderChar"/>
              <w:rFonts w:eastAsia="Calibri"/>
              <w:noProof/>
            </w:rPr>
            <w:fldChar w:fldCharType="end"/>
          </w:r>
        </w:p>
      </w:tc>
      <w:tc>
        <w:tcPr>
          <w:tcW w:w="2750" w:type="dxa"/>
        </w:tcPr>
        <w:p w14:paraId="481E6AFB" w14:textId="77777777" w:rsidR="00421855" w:rsidRPr="002E0E43" w:rsidRDefault="00421855" w:rsidP="002E0E43">
          <w:pPr>
            <w:jc w:val="right"/>
            <w:rPr>
              <w:rStyle w:val="HeaderChar"/>
              <w:rFonts w:eastAsia="Calibri"/>
            </w:rPr>
          </w:pPr>
          <w:r w:rsidRPr="002E0E43">
            <w:rPr>
              <w:rStyle w:val="HeaderChar"/>
              <w:rFonts w:eastAsia="Calibri"/>
            </w:rPr>
            <w:t xml:space="preserve">Página </w:t>
          </w:r>
          <w:r w:rsidRPr="002E0E43">
            <w:rPr>
              <w:rStyle w:val="HeaderChar"/>
              <w:rFonts w:eastAsia="Calibri"/>
            </w:rPr>
            <w:fldChar w:fldCharType="begin"/>
          </w:r>
          <w:r w:rsidRPr="002E0E43">
            <w:rPr>
              <w:rStyle w:val="HeaderChar"/>
              <w:rFonts w:eastAsia="Calibri"/>
            </w:rPr>
            <w:instrText xml:space="preserve"> PAGE </w:instrText>
          </w:r>
          <w:r w:rsidRPr="002E0E43">
            <w:rPr>
              <w:rStyle w:val="HeaderChar"/>
              <w:rFonts w:eastAsia="Calibri"/>
            </w:rPr>
            <w:fldChar w:fldCharType="separate"/>
          </w:r>
          <w:r w:rsidR="008B508F">
            <w:rPr>
              <w:rStyle w:val="HeaderChar"/>
              <w:rFonts w:eastAsia="Calibri"/>
              <w:noProof/>
            </w:rPr>
            <w:t>2</w:t>
          </w:r>
          <w:r w:rsidRPr="002E0E43">
            <w:rPr>
              <w:rStyle w:val="HeaderChar"/>
              <w:rFonts w:eastAsia="Calibri"/>
            </w:rPr>
            <w:fldChar w:fldCharType="end"/>
          </w:r>
          <w:r w:rsidRPr="002E0E43">
            <w:rPr>
              <w:rStyle w:val="HeaderChar"/>
              <w:rFonts w:eastAsia="Calibri"/>
            </w:rPr>
            <w:t xml:space="preserve"> de </w:t>
          </w:r>
          <w:r w:rsidR="00A87136">
            <w:rPr>
              <w:rStyle w:val="HeaderChar"/>
              <w:rFonts w:eastAsia="Calibri"/>
            </w:rPr>
            <w:fldChar w:fldCharType="begin"/>
          </w:r>
          <w:r w:rsidR="00A87136">
            <w:rPr>
              <w:rStyle w:val="HeaderChar"/>
              <w:rFonts w:eastAsia="Calibri"/>
            </w:rPr>
            <w:instrText xml:space="preserve"> DOCPROPERTY  Pages  \* MERGEFORMAT </w:instrText>
          </w:r>
          <w:r w:rsidR="00A87136">
            <w:rPr>
              <w:rStyle w:val="HeaderChar"/>
              <w:rFonts w:eastAsia="Calibri"/>
            </w:rPr>
            <w:fldChar w:fldCharType="separate"/>
          </w:r>
          <w:r w:rsidR="001A67C6" w:rsidRPr="001A67C6">
            <w:rPr>
              <w:rStyle w:val="HeaderChar"/>
              <w:rFonts w:eastAsia="Calibri"/>
            </w:rPr>
            <w:t>5</w:t>
          </w:r>
          <w:r w:rsidR="00A87136">
            <w:rPr>
              <w:rStyle w:val="HeaderChar"/>
              <w:rFonts w:eastAsia="Calibri"/>
            </w:rPr>
            <w:fldChar w:fldCharType="end"/>
          </w:r>
        </w:p>
      </w:tc>
    </w:tr>
  </w:tbl>
  <w:p w14:paraId="481E6AFD" w14:textId="77777777" w:rsidR="00421855" w:rsidRDefault="00421855" w:rsidP="002D3A1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920" w:type="dxa"/>
      <w:tblInd w:w="80" w:type="dxa"/>
      <w:tblBorders>
        <w:top w:val="single" w:sz="4" w:space="0" w:color="000000"/>
      </w:tblBorders>
      <w:tblLook w:val="01E0" w:firstRow="1" w:lastRow="1" w:firstColumn="1" w:lastColumn="1" w:noHBand="0" w:noVBand="0"/>
    </w:tblPr>
    <w:tblGrid>
      <w:gridCol w:w="10272"/>
      <w:gridCol w:w="4648"/>
    </w:tblGrid>
    <w:tr w:rsidR="005A4A26" w14:paraId="481E6B0B" w14:textId="77777777" w:rsidTr="005A4A26">
      <w:trPr>
        <w:trHeight w:val="269"/>
      </w:trPr>
      <w:tc>
        <w:tcPr>
          <w:tcW w:w="10272" w:type="dxa"/>
        </w:tcPr>
        <w:p w14:paraId="481E6B09" w14:textId="77777777" w:rsidR="005A4A26" w:rsidRPr="002E0E43" w:rsidRDefault="00A87136" w:rsidP="002E0E43">
          <w:pPr>
            <w:pStyle w:val="Encabezado"/>
            <w:snapToGrid w:val="0"/>
            <w:rPr>
              <w:rStyle w:val="HeaderChar"/>
              <w:rFonts w:eastAsia="Calibri"/>
            </w:rPr>
          </w:pPr>
          <w:r>
            <w:rPr>
              <w:rStyle w:val="HeaderChar"/>
              <w:rFonts w:eastAsia="Calibri"/>
              <w:noProof/>
            </w:rPr>
            <w:fldChar w:fldCharType="begin"/>
          </w:r>
          <w:r>
            <w:rPr>
              <w:rStyle w:val="HeaderChar"/>
              <w:rFonts w:eastAsia="Calibri"/>
              <w:noProof/>
            </w:rPr>
            <w:instrText xml:space="preserve"> FILENAME   \* MERGEFORMAT </w:instrText>
          </w:r>
          <w:r>
            <w:rPr>
              <w:rStyle w:val="HeaderChar"/>
              <w:rFonts w:eastAsia="Calibri"/>
              <w:noProof/>
            </w:rPr>
            <w:fldChar w:fldCharType="separate"/>
          </w:r>
          <w:r w:rsidR="001A67C6" w:rsidRPr="001A67C6">
            <w:rPr>
              <w:rStyle w:val="HeaderChar"/>
              <w:rFonts w:eastAsia="Calibri"/>
              <w:noProof/>
            </w:rPr>
            <w:t>Documento1</w:t>
          </w:r>
          <w:r>
            <w:rPr>
              <w:rStyle w:val="HeaderChar"/>
              <w:rFonts w:eastAsia="Calibri"/>
              <w:noProof/>
            </w:rPr>
            <w:fldChar w:fldCharType="end"/>
          </w:r>
        </w:p>
      </w:tc>
      <w:tc>
        <w:tcPr>
          <w:tcW w:w="4648" w:type="dxa"/>
        </w:tcPr>
        <w:p w14:paraId="481E6B0A" w14:textId="77777777" w:rsidR="005A4A26" w:rsidRPr="002E0E43" w:rsidRDefault="005A4A26" w:rsidP="002E0E43">
          <w:pPr>
            <w:jc w:val="right"/>
            <w:rPr>
              <w:rStyle w:val="HeaderChar"/>
              <w:rFonts w:eastAsia="Calibri"/>
            </w:rPr>
          </w:pPr>
          <w:r w:rsidRPr="002E0E43">
            <w:rPr>
              <w:rStyle w:val="HeaderChar"/>
              <w:rFonts w:eastAsia="Calibri"/>
            </w:rPr>
            <w:t xml:space="preserve">Página </w:t>
          </w:r>
          <w:r w:rsidRPr="002E0E43">
            <w:rPr>
              <w:rStyle w:val="HeaderChar"/>
              <w:rFonts w:eastAsia="Calibri"/>
            </w:rPr>
            <w:fldChar w:fldCharType="begin"/>
          </w:r>
          <w:r w:rsidRPr="002E0E43">
            <w:rPr>
              <w:rStyle w:val="HeaderChar"/>
              <w:rFonts w:eastAsia="Calibri"/>
            </w:rPr>
            <w:instrText xml:space="preserve"> PAGE </w:instrText>
          </w:r>
          <w:r w:rsidRPr="002E0E43">
            <w:rPr>
              <w:rStyle w:val="HeaderChar"/>
              <w:rFonts w:eastAsia="Calibri"/>
            </w:rPr>
            <w:fldChar w:fldCharType="separate"/>
          </w:r>
          <w:r w:rsidR="00844224">
            <w:rPr>
              <w:rStyle w:val="HeaderChar"/>
              <w:rFonts w:eastAsia="Calibri"/>
              <w:noProof/>
            </w:rPr>
            <w:t>12</w:t>
          </w:r>
          <w:r w:rsidRPr="002E0E43">
            <w:rPr>
              <w:rStyle w:val="HeaderChar"/>
              <w:rFonts w:eastAsia="Calibri"/>
            </w:rPr>
            <w:fldChar w:fldCharType="end"/>
          </w:r>
          <w:r w:rsidRPr="002E0E43">
            <w:rPr>
              <w:rStyle w:val="HeaderChar"/>
              <w:rFonts w:eastAsia="Calibri"/>
            </w:rPr>
            <w:t xml:space="preserve"> de </w:t>
          </w:r>
          <w:r w:rsidR="00A87136">
            <w:rPr>
              <w:rStyle w:val="HeaderChar"/>
              <w:rFonts w:eastAsia="Calibri"/>
            </w:rPr>
            <w:fldChar w:fldCharType="begin"/>
          </w:r>
          <w:r w:rsidR="00A87136">
            <w:rPr>
              <w:rStyle w:val="HeaderChar"/>
              <w:rFonts w:eastAsia="Calibri"/>
            </w:rPr>
            <w:instrText xml:space="preserve"> DOCPROPERTY  Pages  \* MERGEFORMAT </w:instrText>
          </w:r>
          <w:r w:rsidR="00A87136">
            <w:rPr>
              <w:rStyle w:val="HeaderChar"/>
              <w:rFonts w:eastAsia="Calibri"/>
            </w:rPr>
            <w:fldChar w:fldCharType="separate"/>
          </w:r>
          <w:r w:rsidR="001A67C6" w:rsidRPr="001A67C6">
            <w:rPr>
              <w:rStyle w:val="HeaderChar"/>
              <w:rFonts w:eastAsia="Calibri"/>
            </w:rPr>
            <w:t>5</w:t>
          </w:r>
          <w:r w:rsidR="00A87136">
            <w:rPr>
              <w:rStyle w:val="HeaderChar"/>
              <w:rFonts w:eastAsia="Calibri"/>
            </w:rPr>
            <w:fldChar w:fldCharType="end"/>
          </w:r>
        </w:p>
      </w:tc>
    </w:tr>
  </w:tbl>
  <w:p w14:paraId="481E6B0C" w14:textId="77777777" w:rsidR="005A4A26" w:rsidRDefault="005A4A26" w:rsidP="002D3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96366" w14:textId="77777777" w:rsidR="00063FC9" w:rsidRDefault="00063FC9">
      <w:r>
        <w:separator/>
      </w:r>
    </w:p>
  </w:footnote>
  <w:footnote w:type="continuationSeparator" w:id="0">
    <w:p w14:paraId="6224C7E6" w14:textId="77777777" w:rsidR="00063FC9" w:rsidRDefault="00063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02" w:type="dxa"/>
      <w:tblInd w:w="-6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23"/>
      <w:gridCol w:w="4678"/>
      <w:gridCol w:w="1701"/>
    </w:tblGrid>
    <w:tr w:rsidR="001A67C6" w14:paraId="481E6AF4" w14:textId="77777777" w:rsidTr="00D356D0">
      <w:trPr>
        <w:cantSplit/>
        <w:trHeight w:val="839"/>
      </w:trPr>
      <w:tc>
        <w:tcPr>
          <w:tcW w:w="3423" w:type="dxa"/>
          <w:vMerge w:val="restart"/>
          <w:vAlign w:val="center"/>
        </w:tcPr>
        <w:p w14:paraId="481E6AF0" w14:textId="57736DA7" w:rsidR="001A67C6" w:rsidRDefault="002F56BD" w:rsidP="001A67C6">
          <w:pPr>
            <w:pStyle w:val="Encabezado"/>
          </w:pPr>
          <w:r>
            <w:rPr>
              <w:noProof/>
            </w:rPr>
            <w:drawing>
              <wp:inline distT="0" distB="0" distL="0" distR="0" wp14:anchorId="02428340" wp14:editId="44A83188">
                <wp:extent cx="2084705" cy="448945"/>
                <wp:effectExtent l="0" t="0" r="0" b="8255"/>
                <wp:docPr id="167559254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97541206" name="Imagen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84705" cy="448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  <w:vAlign w:val="center"/>
        </w:tcPr>
        <w:p w14:paraId="481E6AF1" w14:textId="5315D55A" w:rsidR="001A67C6" w:rsidRDefault="0082695A" w:rsidP="001A67C6">
          <w:pPr>
            <w:pStyle w:val="Encabezado"/>
            <w:spacing w:after="100"/>
            <w:jc w:val="center"/>
          </w:pPr>
          <w:r w:rsidRPr="0082695A">
            <w:rPr>
              <w:b/>
              <w:sz w:val="26"/>
            </w:rPr>
            <w:t>Dirección General de Tecnologías de la Información y Comunicaciones</w:t>
          </w:r>
        </w:p>
      </w:tc>
      <w:tc>
        <w:tcPr>
          <w:tcW w:w="1701" w:type="dxa"/>
          <w:vMerge w:val="restart"/>
          <w:vAlign w:val="center"/>
        </w:tcPr>
        <w:p w14:paraId="481E6AF2" w14:textId="77777777" w:rsidR="001A67C6" w:rsidRDefault="001A67C6" w:rsidP="001A67C6">
          <w:pPr>
            <w:pStyle w:val="Encabezado"/>
            <w:spacing w:before="60" w:after="60"/>
            <w:ind w:left="156"/>
            <w:rPr>
              <w:rStyle w:val="Nmerodepgina"/>
              <w:sz w:val="18"/>
            </w:rPr>
          </w:pPr>
          <w:r>
            <w:rPr>
              <w:rStyle w:val="Nmerodepgina"/>
              <w:snapToGrid w:val="0"/>
              <w:sz w:val="18"/>
            </w:rPr>
            <w:t xml:space="preserve">Página </w:t>
          </w:r>
          <w:r>
            <w:rPr>
              <w:rStyle w:val="Nmerodepgina"/>
              <w:snapToGrid w:val="0"/>
              <w:sz w:val="18"/>
            </w:rPr>
            <w:fldChar w:fldCharType="begin"/>
          </w:r>
          <w:r>
            <w:rPr>
              <w:rStyle w:val="Nmerodepgina"/>
              <w:snapToGrid w:val="0"/>
              <w:sz w:val="18"/>
            </w:rPr>
            <w:instrText xml:space="preserve"> PAGE </w:instrText>
          </w:r>
          <w:r>
            <w:rPr>
              <w:rStyle w:val="Nmerodepgina"/>
              <w:snapToGrid w:val="0"/>
              <w:sz w:val="18"/>
            </w:rPr>
            <w:fldChar w:fldCharType="separate"/>
          </w:r>
          <w:r w:rsidR="008B508F">
            <w:rPr>
              <w:rStyle w:val="Nmerodepgina"/>
              <w:noProof/>
              <w:snapToGrid w:val="0"/>
              <w:sz w:val="18"/>
            </w:rPr>
            <w:t>2</w:t>
          </w:r>
          <w:r>
            <w:rPr>
              <w:rStyle w:val="Nmerodepgina"/>
              <w:snapToGrid w:val="0"/>
              <w:sz w:val="18"/>
            </w:rPr>
            <w:fldChar w:fldCharType="end"/>
          </w:r>
          <w:r>
            <w:rPr>
              <w:rStyle w:val="Nmerodepgina"/>
              <w:snapToGrid w:val="0"/>
              <w:sz w:val="18"/>
            </w:rPr>
            <w:t xml:space="preserve"> de </w:t>
          </w:r>
          <w:r>
            <w:rPr>
              <w:rStyle w:val="Nmerodepgina"/>
              <w:snapToGrid w:val="0"/>
              <w:sz w:val="18"/>
            </w:rPr>
            <w:fldChar w:fldCharType="begin"/>
          </w:r>
          <w:r>
            <w:rPr>
              <w:rStyle w:val="Nmerodepgina"/>
              <w:snapToGrid w:val="0"/>
              <w:sz w:val="18"/>
            </w:rPr>
            <w:instrText xml:space="preserve"> NUMPAGES </w:instrText>
          </w:r>
          <w:r>
            <w:rPr>
              <w:rStyle w:val="Nmerodepgina"/>
              <w:snapToGrid w:val="0"/>
              <w:sz w:val="18"/>
            </w:rPr>
            <w:fldChar w:fldCharType="separate"/>
          </w:r>
          <w:r w:rsidR="008B508F">
            <w:rPr>
              <w:rStyle w:val="Nmerodepgina"/>
              <w:noProof/>
              <w:snapToGrid w:val="0"/>
              <w:sz w:val="18"/>
            </w:rPr>
            <w:t>2</w:t>
          </w:r>
          <w:r>
            <w:rPr>
              <w:rStyle w:val="Nmerodepgina"/>
              <w:snapToGrid w:val="0"/>
              <w:sz w:val="18"/>
            </w:rPr>
            <w:fldChar w:fldCharType="end"/>
          </w:r>
        </w:p>
        <w:p w14:paraId="481E6AF3" w14:textId="77777777" w:rsidR="001A67C6" w:rsidRDefault="001A67C6" w:rsidP="001A67C6">
          <w:pPr>
            <w:pStyle w:val="Encabezado"/>
            <w:spacing w:before="60" w:after="60"/>
            <w:ind w:left="156"/>
            <w:rPr>
              <w:sz w:val="18"/>
            </w:rPr>
          </w:pPr>
          <w:r>
            <w:rPr>
              <w:rStyle w:val="Nmerodepgina"/>
              <w:sz w:val="18"/>
            </w:rPr>
            <w:t xml:space="preserve">Fecha: </w:t>
          </w:r>
          <w:proofErr w:type="spellStart"/>
          <w:r>
            <w:rPr>
              <w:rStyle w:val="Nmerodepgina"/>
              <w:sz w:val="18"/>
            </w:rPr>
            <w:t>dd</w:t>
          </w:r>
          <w:proofErr w:type="spellEnd"/>
          <w:r>
            <w:rPr>
              <w:rStyle w:val="Nmerodepgina"/>
              <w:sz w:val="18"/>
            </w:rPr>
            <w:t>/mm/</w:t>
          </w:r>
          <w:proofErr w:type="spellStart"/>
          <w:r>
            <w:rPr>
              <w:rStyle w:val="Nmerodepgina"/>
              <w:sz w:val="18"/>
            </w:rPr>
            <w:t>aaaa</w:t>
          </w:r>
          <w:proofErr w:type="spellEnd"/>
          <w:r>
            <w:rPr>
              <w:rStyle w:val="Nmerodepgina"/>
              <w:snapToGrid w:val="0"/>
              <w:sz w:val="18"/>
              <w:lang w:eastAsia="es-ES"/>
            </w:rPr>
            <w:t xml:space="preserve"> </w:t>
          </w:r>
        </w:p>
      </w:tc>
    </w:tr>
    <w:tr w:rsidR="008C04B0" w14:paraId="481E6AF8" w14:textId="77777777" w:rsidTr="00D356D0">
      <w:trPr>
        <w:cantSplit/>
        <w:trHeight w:val="425"/>
      </w:trPr>
      <w:tc>
        <w:tcPr>
          <w:tcW w:w="3423" w:type="dxa"/>
          <w:vMerge/>
        </w:tcPr>
        <w:p w14:paraId="481E6AF5" w14:textId="77777777" w:rsidR="008C04B0" w:rsidRDefault="008C04B0" w:rsidP="008C04B0">
          <w:pPr>
            <w:pStyle w:val="Encabezado"/>
            <w:rPr>
              <w:noProof/>
            </w:rPr>
          </w:pPr>
        </w:p>
      </w:tc>
      <w:tc>
        <w:tcPr>
          <w:tcW w:w="4678" w:type="dxa"/>
          <w:vAlign w:val="center"/>
        </w:tcPr>
        <w:p w14:paraId="481E6AF6" w14:textId="29C8CFF1" w:rsidR="008C04B0" w:rsidRPr="00704159" w:rsidRDefault="008C04B0" w:rsidP="008C04B0">
          <w:pPr>
            <w:pStyle w:val="Encabezado"/>
            <w:jc w:val="center"/>
            <w:rPr>
              <w:b/>
              <w:i/>
              <w:sz w:val="24"/>
            </w:rPr>
          </w:pPr>
          <w:r w:rsidRPr="00704159">
            <w:rPr>
              <w:i/>
              <w:sz w:val="24"/>
            </w:rPr>
            <w:t>[</w:t>
          </w:r>
          <w:r w:rsidR="00A87136">
            <w:rPr>
              <w:i/>
              <w:sz w:val="24"/>
            </w:rPr>
            <w:t>Código aplicación]</w:t>
          </w:r>
        </w:p>
      </w:tc>
      <w:tc>
        <w:tcPr>
          <w:tcW w:w="1701" w:type="dxa"/>
          <w:vMerge/>
        </w:tcPr>
        <w:p w14:paraId="481E6AF7" w14:textId="77777777" w:rsidR="008C04B0" w:rsidRDefault="008C04B0" w:rsidP="008C04B0">
          <w:pPr>
            <w:pStyle w:val="Encabezado"/>
          </w:pPr>
        </w:p>
      </w:tc>
    </w:tr>
  </w:tbl>
  <w:p w14:paraId="481E6AF9" w14:textId="77777777" w:rsidR="00421855" w:rsidRDefault="0042185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138" w:type="dxa"/>
      <w:tblInd w:w="4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13"/>
      <w:gridCol w:w="11198"/>
      <w:gridCol w:w="927"/>
    </w:tblGrid>
    <w:tr w:rsidR="005A4A26" w14:paraId="481E6B02" w14:textId="77777777" w:rsidTr="005A4A26">
      <w:trPr>
        <w:cantSplit/>
        <w:trHeight w:hRule="exact" w:val="552"/>
      </w:trPr>
      <w:tc>
        <w:tcPr>
          <w:tcW w:w="201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481E6AFE" w14:textId="40EBBC14" w:rsidR="005A4A26" w:rsidRDefault="00931099">
          <w:pPr>
            <w:pStyle w:val="Encabezado"/>
            <w:snapToGrid w:val="0"/>
          </w:pPr>
          <w:r>
            <w:rPr>
              <w:rFonts w:asciiTheme="minorHAnsi" w:hAnsiTheme="minorHAnsi" w:cstheme="minorHAnsi"/>
              <w:noProof/>
              <w:lang w:val="es-ES" w:eastAsia="es-ES"/>
            </w:rPr>
            <w:drawing>
              <wp:inline distT="0" distB="0" distL="0" distR="0" wp14:anchorId="2E9B1A9E" wp14:editId="2006782B">
                <wp:extent cx="1195753" cy="329106"/>
                <wp:effectExtent l="0" t="0" r="0" b="0"/>
                <wp:docPr id="11" name="Imagen 11" descr="LogoSAS_Ver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LogoSAS_Ver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2423" cy="3447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198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481E6AFF" w14:textId="77777777" w:rsidR="005A4A26" w:rsidRDefault="005A4A26" w:rsidP="00E37835">
          <w:pPr>
            <w:pStyle w:val="Encabezado"/>
            <w:snapToGrid w:val="0"/>
            <w:jc w:val="center"/>
          </w:pPr>
          <w:r>
            <w:t>Informe de Seguimiento de Aplicación</w:t>
          </w:r>
        </w:p>
        <w:p w14:paraId="481E6B00" w14:textId="77777777" w:rsidR="005A4A26" w:rsidRDefault="001A67C6" w:rsidP="00E37835">
          <w:pPr>
            <w:pStyle w:val="Encabezado"/>
            <w:snapToGrid w:val="0"/>
            <w:jc w:val="center"/>
          </w:pPr>
          <w:fldSimple w:instr=" DOCPROPERTY  Subject  \* MERGEFORMAT ">
            <w:r>
              <w:t>Proyecto</w:t>
            </w:r>
          </w:fldSimple>
        </w:p>
      </w:tc>
      <w:tc>
        <w:tcPr>
          <w:tcW w:w="927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81E6B01" w14:textId="77777777" w:rsidR="005A4A26" w:rsidRPr="008B18D4" w:rsidRDefault="005A4A26" w:rsidP="00FF459E">
          <w:pPr>
            <w:ind w:left="150"/>
          </w:pPr>
          <w:r>
            <w:t>Ver</w:t>
          </w:r>
          <w:r w:rsidR="00B91990">
            <w:t xml:space="preserve"> 3</w:t>
          </w:r>
          <w:r>
            <w:t>.0</w:t>
          </w:r>
        </w:p>
      </w:tc>
    </w:tr>
    <w:tr w:rsidR="005A4A26" w14:paraId="481E6B07" w14:textId="77777777" w:rsidTr="005A4A26">
      <w:trPr>
        <w:cantSplit/>
        <w:trHeight w:hRule="exact" w:val="706"/>
      </w:trPr>
      <w:tc>
        <w:tcPr>
          <w:tcW w:w="201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481E6B03" w14:textId="77777777" w:rsidR="005A4A26" w:rsidRDefault="005A4A26"/>
      </w:tc>
      <w:tc>
        <w:tcPr>
          <w:tcW w:w="11198" w:type="dxa"/>
          <w:tcBorders>
            <w:left w:val="single" w:sz="4" w:space="0" w:color="000000"/>
            <w:bottom w:val="single" w:sz="4" w:space="0" w:color="000000"/>
          </w:tcBorders>
          <w:vAlign w:val="center"/>
        </w:tcPr>
        <w:p w14:paraId="481E6B04" w14:textId="77777777" w:rsidR="005A4A26" w:rsidRDefault="005A4A26">
          <w:pPr>
            <w:pStyle w:val="Encabezado"/>
            <w:jc w:val="center"/>
          </w:pPr>
          <w:r>
            <w:t>Oficina de Calidad</w:t>
          </w:r>
        </w:p>
        <w:p w14:paraId="481E6B05" w14:textId="77777777" w:rsidR="005A4A26" w:rsidRPr="008B18D4" w:rsidRDefault="005A4A26">
          <w:pPr>
            <w:pStyle w:val="Encabezado"/>
            <w:jc w:val="center"/>
          </w:pPr>
          <w:r w:rsidRPr="008B18D4">
            <w:t>Subdirección de Tecnologías de la Información</w:t>
          </w:r>
        </w:p>
      </w:tc>
      <w:tc>
        <w:tcPr>
          <w:tcW w:w="927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81E6B06" w14:textId="77777777" w:rsidR="005A4A26" w:rsidRDefault="005A4A26"/>
      </w:tc>
    </w:tr>
  </w:tbl>
  <w:p w14:paraId="481E6B08" w14:textId="77777777" w:rsidR="005A4A26" w:rsidRDefault="005A4A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13800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E8BB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02BF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0A48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602F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E7879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AE29B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B6AC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2879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1CCE1C6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859C497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0000001"/>
    <w:multiLevelType w:val="multilevel"/>
    <w:tmpl w:val="6CE272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3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5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6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7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8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9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0" w15:restartNumberingAfterBreak="0">
    <w:nsid w:val="0000000A"/>
    <w:multiLevelType w:val="singleLevel"/>
    <w:tmpl w:val="0000000A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1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2" w15:restartNumberingAfterBreak="0">
    <w:nsid w:val="0000000C"/>
    <w:multiLevelType w:val="singleLevel"/>
    <w:tmpl w:val="0000000C"/>
    <w:name w:val="WW8Num1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3" w15:restartNumberingAfterBreak="0">
    <w:nsid w:val="0000000D"/>
    <w:multiLevelType w:val="singleLevel"/>
    <w:tmpl w:val="0000000D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4" w15:restartNumberingAfterBreak="0">
    <w:nsid w:val="0000000E"/>
    <w:multiLevelType w:val="singleLevel"/>
    <w:tmpl w:val="0000000E"/>
    <w:name w:val="WW8Num13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</w:rPr>
    </w:lvl>
  </w:abstractNum>
  <w:abstractNum w:abstractNumId="25" w15:restartNumberingAfterBreak="0">
    <w:nsid w:val="0000000F"/>
    <w:multiLevelType w:val="singleLevel"/>
    <w:tmpl w:val="0000000F"/>
    <w:name w:val="WW8Num1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26" w15:restartNumberingAfterBreak="0">
    <w:nsid w:val="00000010"/>
    <w:multiLevelType w:val="singleLevel"/>
    <w:tmpl w:val="00000010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7" w15:restartNumberingAfterBreak="0">
    <w:nsid w:val="00000011"/>
    <w:multiLevelType w:val="singleLevel"/>
    <w:tmpl w:val="00000011"/>
    <w:name w:val="WW8Num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8" w15:restartNumberingAfterBreak="0">
    <w:nsid w:val="00000012"/>
    <w:multiLevelType w:val="singleLevel"/>
    <w:tmpl w:val="00000012"/>
    <w:name w:val="WW8Num17"/>
    <w:lvl w:ilvl="0">
      <w:start w:val="1"/>
      <w:numFmt w:val="bullet"/>
      <w:lvlText w:val="l"/>
      <w:lvlJc w:val="left"/>
      <w:pPr>
        <w:tabs>
          <w:tab w:val="num" w:pos="1069"/>
        </w:tabs>
        <w:ind w:left="1069" w:hanging="360"/>
      </w:pPr>
      <w:rPr>
        <w:rFonts w:ascii="Wingdings" w:hAnsi="Wingdings"/>
      </w:rPr>
    </w:lvl>
  </w:abstractNum>
  <w:abstractNum w:abstractNumId="29" w15:restartNumberingAfterBreak="0">
    <w:nsid w:val="00000013"/>
    <w:multiLevelType w:val="singleLevel"/>
    <w:tmpl w:val="00000013"/>
    <w:name w:val="WW8Num18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</w:rPr>
    </w:lvl>
  </w:abstractNum>
  <w:abstractNum w:abstractNumId="30" w15:restartNumberingAfterBreak="0">
    <w:nsid w:val="00000014"/>
    <w:multiLevelType w:val="singleLevel"/>
    <w:tmpl w:val="00000014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1" w15:restartNumberingAfterBreak="0">
    <w:nsid w:val="00000015"/>
    <w:multiLevelType w:val="singleLevel"/>
    <w:tmpl w:val="00000015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2" w15:restartNumberingAfterBreak="0">
    <w:nsid w:val="00000016"/>
    <w:multiLevelType w:val="singleLevel"/>
    <w:tmpl w:val="00000016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3" w15:restartNumberingAfterBreak="0">
    <w:nsid w:val="00000017"/>
    <w:multiLevelType w:val="singleLevel"/>
    <w:tmpl w:val="00000017"/>
    <w:name w:val="WW8Num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4" w15:restartNumberingAfterBreak="0">
    <w:nsid w:val="00000018"/>
    <w:multiLevelType w:val="singleLevel"/>
    <w:tmpl w:val="00000018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5" w15:restartNumberingAfterBreak="0">
    <w:nsid w:val="00000019"/>
    <w:multiLevelType w:val="singleLevel"/>
    <w:tmpl w:val="00000019"/>
    <w:name w:val="WW8Num2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</w:rPr>
    </w:lvl>
  </w:abstractNum>
  <w:abstractNum w:abstractNumId="36" w15:restartNumberingAfterBreak="0">
    <w:nsid w:val="0000001A"/>
    <w:multiLevelType w:val="singleLevel"/>
    <w:tmpl w:val="0000001A"/>
    <w:name w:val="WW8Num2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7" w15:restartNumberingAfterBreak="0">
    <w:nsid w:val="0000001B"/>
    <w:multiLevelType w:val="singleLevel"/>
    <w:tmpl w:val="0000001B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8" w15:restartNumberingAfterBreak="0">
    <w:nsid w:val="0000001C"/>
    <w:multiLevelType w:val="singleLevel"/>
    <w:tmpl w:val="0000001C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9" w15:restartNumberingAfterBreak="0">
    <w:nsid w:val="0000001D"/>
    <w:multiLevelType w:val="singleLevel"/>
    <w:tmpl w:val="0000001D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0000001E"/>
    <w:multiLevelType w:val="singleLevel"/>
    <w:tmpl w:val="0000001E"/>
    <w:name w:val="WW8Num2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1" w15:restartNumberingAfterBreak="0">
    <w:nsid w:val="0000001F"/>
    <w:multiLevelType w:val="singleLevel"/>
    <w:tmpl w:val="0000001F"/>
    <w:name w:val="WW8Num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2" w15:restartNumberingAfterBreak="0">
    <w:nsid w:val="00000020"/>
    <w:multiLevelType w:val="singleLevel"/>
    <w:tmpl w:val="00000020"/>
    <w:name w:val="WW8Num3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3" w15:restartNumberingAfterBreak="0">
    <w:nsid w:val="00000021"/>
    <w:multiLevelType w:val="singleLevel"/>
    <w:tmpl w:val="00000021"/>
    <w:name w:val="WW8Num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4" w15:restartNumberingAfterBreak="0">
    <w:nsid w:val="00000022"/>
    <w:multiLevelType w:val="singleLevel"/>
    <w:tmpl w:val="00000022"/>
    <w:name w:val="WW8Num3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5" w15:restartNumberingAfterBreak="0">
    <w:nsid w:val="00000023"/>
    <w:multiLevelType w:val="multilevel"/>
    <w:tmpl w:val="00000023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6" w15:restartNumberingAfterBreak="0">
    <w:nsid w:val="00000024"/>
    <w:multiLevelType w:val="singleLevel"/>
    <w:tmpl w:val="00000024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7" w15:restartNumberingAfterBreak="0">
    <w:nsid w:val="00000025"/>
    <w:multiLevelType w:val="singleLevel"/>
    <w:tmpl w:val="00000025"/>
    <w:name w:val="WW8Num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8" w15:restartNumberingAfterBreak="0">
    <w:nsid w:val="00000026"/>
    <w:multiLevelType w:val="singleLevel"/>
    <w:tmpl w:val="00000026"/>
    <w:name w:val="WW8Num3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9" w15:restartNumberingAfterBreak="0">
    <w:nsid w:val="00000027"/>
    <w:multiLevelType w:val="singleLevel"/>
    <w:tmpl w:val="00000027"/>
    <w:name w:val="WW8Num38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</w:rPr>
    </w:lvl>
  </w:abstractNum>
  <w:abstractNum w:abstractNumId="50" w15:restartNumberingAfterBreak="0">
    <w:nsid w:val="00000028"/>
    <w:multiLevelType w:val="singleLevel"/>
    <w:tmpl w:val="00000028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1" w15:restartNumberingAfterBreak="0">
    <w:nsid w:val="00000029"/>
    <w:multiLevelType w:val="singleLevel"/>
    <w:tmpl w:val="00000029"/>
    <w:name w:val="WW8Num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2" w15:restartNumberingAfterBreak="0">
    <w:nsid w:val="0000002A"/>
    <w:multiLevelType w:val="singleLevel"/>
    <w:tmpl w:val="0000002A"/>
    <w:name w:val="WW8Num41"/>
    <w:lvl w:ilvl="0">
      <w:start w:val="1"/>
      <w:numFmt w:val="bullet"/>
      <w:lvlText w:val=""/>
      <w:lvlJc w:val="left"/>
      <w:pPr>
        <w:tabs>
          <w:tab w:val="num" w:pos="360"/>
        </w:tabs>
        <w:ind w:left="360" w:firstLine="604"/>
      </w:pPr>
      <w:rPr>
        <w:rFonts w:ascii="Symbol" w:hAnsi="Symbol"/>
      </w:rPr>
    </w:lvl>
  </w:abstractNum>
  <w:abstractNum w:abstractNumId="53" w15:restartNumberingAfterBreak="0">
    <w:nsid w:val="0000002B"/>
    <w:multiLevelType w:val="singleLevel"/>
    <w:tmpl w:val="0000002B"/>
    <w:name w:val="WW8Num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4" w15:restartNumberingAfterBreak="0">
    <w:nsid w:val="0000002C"/>
    <w:multiLevelType w:val="singleLevel"/>
    <w:tmpl w:val="0000002C"/>
    <w:name w:val="WW8Num4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5" w15:restartNumberingAfterBreak="0">
    <w:nsid w:val="0000002D"/>
    <w:multiLevelType w:val="singleLevel"/>
    <w:tmpl w:val="0000002D"/>
    <w:name w:val="WW8Num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6" w15:restartNumberingAfterBreak="0">
    <w:nsid w:val="0000002E"/>
    <w:multiLevelType w:val="singleLevel"/>
    <w:tmpl w:val="0000002E"/>
    <w:name w:val="WW8Num4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7" w15:restartNumberingAfterBreak="0">
    <w:nsid w:val="0000002F"/>
    <w:multiLevelType w:val="multilevel"/>
    <w:tmpl w:val="0000002F"/>
    <w:name w:val="WW8Num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8" w15:restartNumberingAfterBreak="0">
    <w:nsid w:val="00000030"/>
    <w:multiLevelType w:val="singleLevel"/>
    <w:tmpl w:val="00000030"/>
    <w:name w:val="WW8Num4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9" w15:restartNumberingAfterBreak="0">
    <w:nsid w:val="00000031"/>
    <w:multiLevelType w:val="singleLevel"/>
    <w:tmpl w:val="00000031"/>
    <w:name w:val="WW8Num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0" w15:restartNumberingAfterBreak="0">
    <w:nsid w:val="00000032"/>
    <w:multiLevelType w:val="singleLevel"/>
    <w:tmpl w:val="00000032"/>
    <w:name w:val="WW8Num4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1" w15:restartNumberingAfterBreak="0">
    <w:nsid w:val="00000033"/>
    <w:multiLevelType w:val="singleLevel"/>
    <w:tmpl w:val="00000033"/>
    <w:name w:val="WW8Num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2" w15:restartNumberingAfterBreak="0">
    <w:nsid w:val="00000034"/>
    <w:multiLevelType w:val="singleLevel"/>
    <w:tmpl w:val="00000034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3" w15:restartNumberingAfterBreak="0">
    <w:nsid w:val="00000035"/>
    <w:multiLevelType w:val="singleLevel"/>
    <w:tmpl w:val="00000035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4" w15:restartNumberingAfterBreak="0">
    <w:nsid w:val="00000036"/>
    <w:multiLevelType w:val="singleLevel"/>
    <w:tmpl w:val="00000036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5" w15:restartNumberingAfterBreak="0">
    <w:nsid w:val="00000037"/>
    <w:multiLevelType w:val="singleLevel"/>
    <w:tmpl w:val="00000037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6" w15:restartNumberingAfterBreak="0">
    <w:nsid w:val="00000038"/>
    <w:multiLevelType w:val="singleLevel"/>
    <w:tmpl w:val="00000038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7" w15:restartNumberingAfterBreak="0">
    <w:nsid w:val="00000039"/>
    <w:multiLevelType w:val="singleLevel"/>
    <w:tmpl w:val="00000039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8" w15:restartNumberingAfterBreak="0">
    <w:nsid w:val="0000003B"/>
    <w:multiLevelType w:val="singleLevel"/>
    <w:tmpl w:val="0000003B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9" w15:restartNumberingAfterBreak="0">
    <w:nsid w:val="0000003C"/>
    <w:multiLevelType w:val="singleLevel"/>
    <w:tmpl w:val="0000003C"/>
    <w:name w:val="WW8Num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0" w15:restartNumberingAfterBreak="0">
    <w:nsid w:val="0000003E"/>
    <w:multiLevelType w:val="singleLevel"/>
    <w:tmpl w:val="0000003E"/>
    <w:name w:val="WW8Num6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1" w15:restartNumberingAfterBreak="0">
    <w:nsid w:val="0000003F"/>
    <w:multiLevelType w:val="singleLevel"/>
    <w:tmpl w:val="0000003F"/>
    <w:name w:val="WW8Num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2" w15:restartNumberingAfterBreak="0">
    <w:nsid w:val="00000040"/>
    <w:multiLevelType w:val="singleLevel"/>
    <w:tmpl w:val="00000040"/>
    <w:name w:val="WW8Num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3" w15:restartNumberingAfterBreak="0">
    <w:nsid w:val="00000041"/>
    <w:multiLevelType w:val="singleLevel"/>
    <w:tmpl w:val="00000041"/>
    <w:name w:val="WW8Num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4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5" w15:restartNumberingAfterBreak="0">
    <w:nsid w:val="00000043"/>
    <w:multiLevelType w:val="singleLevel"/>
    <w:tmpl w:val="00000043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6" w15:restartNumberingAfterBreak="0">
    <w:nsid w:val="00000044"/>
    <w:multiLevelType w:val="singleLevel"/>
    <w:tmpl w:val="00000044"/>
    <w:name w:val="WW8Num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7" w15:restartNumberingAfterBreak="0">
    <w:nsid w:val="00000045"/>
    <w:multiLevelType w:val="singleLevel"/>
    <w:tmpl w:val="00000045"/>
    <w:name w:val="WW8Num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8" w15:restartNumberingAfterBreak="0">
    <w:nsid w:val="00000046"/>
    <w:multiLevelType w:val="singleLevel"/>
    <w:tmpl w:val="00000046"/>
    <w:name w:val="WW8Num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9" w15:restartNumberingAfterBreak="0">
    <w:nsid w:val="00000047"/>
    <w:multiLevelType w:val="singleLevel"/>
    <w:tmpl w:val="00000047"/>
    <w:name w:val="WW8Num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0" w15:restartNumberingAfterBreak="0">
    <w:nsid w:val="00000048"/>
    <w:multiLevelType w:val="singleLevel"/>
    <w:tmpl w:val="00000048"/>
    <w:name w:val="WW8Num7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1" w15:restartNumberingAfterBreak="0">
    <w:nsid w:val="00000049"/>
    <w:multiLevelType w:val="singleLevel"/>
    <w:tmpl w:val="00000049"/>
    <w:name w:val="WW8Num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2" w15:restartNumberingAfterBreak="0">
    <w:nsid w:val="043509B1"/>
    <w:multiLevelType w:val="hybridMultilevel"/>
    <w:tmpl w:val="096CDE82"/>
    <w:lvl w:ilvl="0" w:tplc="040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3" w15:restartNumberingAfterBreak="0">
    <w:nsid w:val="0676185A"/>
    <w:multiLevelType w:val="hybridMultilevel"/>
    <w:tmpl w:val="D57212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07B022AA"/>
    <w:multiLevelType w:val="hybridMultilevel"/>
    <w:tmpl w:val="2F2ACD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0955385B"/>
    <w:multiLevelType w:val="multilevel"/>
    <w:tmpl w:val="FBEAFC2A"/>
    <w:lvl w:ilvl="0">
      <w:start w:val="1"/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86" w15:restartNumberingAfterBreak="0">
    <w:nsid w:val="0D425EB6"/>
    <w:multiLevelType w:val="hybridMultilevel"/>
    <w:tmpl w:val="5E5A27E8"/>
    <w:lvl w:ilvl="0" w:tplc="0C0A0001">
      <w:start w:val="1"/>
      <w:numFmt w:val="bullet"/>
      <w:lvlText w:val=""/>
      <w:lvlJc w:val="left"/>
      <w:pPr>
        <w:ind w:left="144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8" w:hanging="360"/>
      </w:pPr>
      <w:rPr>
        <w:rFonts w:ascii="Wingdings" w:hAnsi="Wingdings" w:hint="default"/>
      </w:rPr>
    </w:lvl>
  </w:abstractNum>
  <w:abstractNum w:abstractNumId="87" w15:restartNumberingAfterBreak="0">
    <w:nsid w:val="1CD96AA1"/>
    <w:multiLevelType w:val="multilevel"/>
    <w:tmpl w:val="4D9E1448"/>
    <w:lvl w:ilvl="0">
      <w:start w:val="1"/>
      <w:numFmt w:val="decimal"/>
      <w:pStyle w:val="MMTopic1"/>
      <w:suff w:val="space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8" w15:restartNumberingAfterBreak="0">
    <w:nsid w:val="21FD1455"/>
    <w:multiLevelType w:val="hybridMultilevel"/>
    <w:tmpl w:val="6BE480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26F710EE"/>
    <w:multiLevelType w:val="multilevel"/>
    <w:tmpl w:val="E9807456"/>
    <w:lvl w:ilvl="0">
      <w:start w:val="4"/>
      <w:numFmt w:val="bullet"/>
      <w:lvlText w:val=""/>
      <w:lvlJc w:val="left"/>
      <w:pPr>
        <w:tabs>
          <w:tab w:val="num" w:pos="587"/>
        </w:tabs>
        <w:ind w:left="567" w:hanging="34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1021"/>
        </w:tabs>
        <w:ind w:left="1021" w:hanging="39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474"/>
        </w:tabs>
        <w:ind w:left="1474" w:hanging="453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644"/>
        </w:tabs>
        <w:ind w:left="1644" w:hanging="453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118"/>
        </w:tabs>
        <w:ind w:left="2041" w:hanging="283"/>
      </w:pPr>
      <w:rPr>
        <w:rFonts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28D644B4"/>
    <w:multiLevelType w:val="hybridMultilevel"/>
    <w:tmpl w:val="D03644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2E6229A0"/>
    <w:multiLevelType w:val="hybridMultilevel"/>
    <w:tmpl w:val="84B4799E"/>
    <w:lvl w:ilvl="0" w:tplc="1A9E8F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39EE306B"/>
    <w:multiLevelType w:val="hybridMultilevel"/>
    <w:tmpl w:val="6D18938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EB435B4"/>
    <w:multiLevelType w:val="hybridMultilevel"/>
    <w:tmpl w:val="15E2DA5E"/>
    <w:lvl w:ilvl="0" w:tplc="79DC5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8C87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FC7B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8A6F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8A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FEC4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6C81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F422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F27B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6A828C5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5" w15:restartNumberingAfterBreak="0">
    <w:nsid w:val="46A828C6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cs="Symbol"/>
      </w:rPr>
    </w:lvl>
    <w:lvl w:ilvl="1">
      <w:start w:val="1"/>
      <w:numFmt w:val="bullet"/>
      <w:lvlText w:val="·"/>
      <w:lvlJc w:val="left"/>
      <w:rPr>
        <w:rFonts w:ascii="Symbol" w:hAnsi="Symbol" w:cs="Symbol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6" w15:restartNumberingAfterBreak="0">
    <w:nsid w:val="46A828C7"/>
    <w:multiLevelType w:val="multilevel"/>
    <w:tmpl w:val="00000001"/>
    <w:name w:val="HTML-List1"/>
    <w:lvl w:ilvl="0">
      <w:start w:val="1"/>
      <w:numFmt w:val="bullet"/>
      <w:lvlText w:val="·"/>
      <w:lvlJc w:val="left"/>
      <w:rPr>
        <w:rFonts w:ascii="Symbol" w:hAnsi="Symbol" w:cs="Symbol"/>
      </w:rPr>
    </w:lvl>
    <w:lvl w:ilvl="1">
      <w:start w:val="1"/>
      <w:numFmt w:val="bullet"/>
      <w:lvlText w:val="·"/>
      <w:lvlJc w:val="left"/>
      <w:rPr>
        <w:rFonts w:ascii="Symbol" w:hAnsi="Symbol" w:cs="Symbol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7" w15:restartNumberingAfterBreak="0">
    <w:nsid w:val="54173DBE"/>
    <w:multiLevelType w:val="hybridMultilevel"/>
    <w:tmpl w:val="D01EC232"/>
    <w:lvl w:ilvl="0" w:tplc="FA94C5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C43F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3A4F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5415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1269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66AC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E26C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2E3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82F9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45B689B"/>
    <w:multiLevelType w:val="hybridMultilevel"/>
    <w:tmpl w:val="C2B6727A"/>
    <w:lvl w:ilvl="0" w:tplc="E8DE491E">
      <w:start w:val="1"/>
      <w:numFmt w:val="decimal"/>
      <w:lvlText w:val="%1."/>
      <w:lvlJc w:val="left"/>
      <w:pPr>
        <w:ind w:left="720" w:hanging="360"/>
      </w:pPr>
    </w:lvl>
    <w:lvl w:ilvl="1" w:tplc="9C5625D0" w:tentative="1">
      <w:start w:val="1"/>
      <w:numFmt w:val="lowerLetter"/>
      <w:lvlText w:val="%2."/>
      <w:lvlJc w:val="left"/>
      <w:pPr>
        <w:ind w:left="1440" w:hanging="360"/>
      </w:pPr>
    </w:lvl>
    <w:lvl w:ilvl="2" w:tplc="26420FC2" w:tentative="1">
      <w:start w:val="1"/>
      <w:numFmt w:val="lowerRoman"/>
      <w:lvlText w:val="%3."/>
      <w:lvlJc w:val="right"/>
      <w:pPr>
        <w:ind w:left="2160" w:hanging="180"/>
      </w:pPr>
    </w:lvl>
    <w:lvl w:ilvl="3" w:tplc="C0F882E0" w:tentative="1">
      <w:start w:val="1"/>
      <w:numFmt w:val="decimal"/>
      <w:lvlText w:val="%4."/>
      <w:lvlJc w:val="left"/>
      <w:pPr>
        <w:ind w:left="2880" w:hanging="360"/>
      </w:pPr>
    </w:lvl>
    <w:lvl w:ilvl="4" w:tplc="37A86F2E" w:tentative="1">
      <w:start w:val="1"/>
      <w:numFmt w:val="lowerLetter"/>
      <w:lvlText w:val="%5."/>
      <w:lvlJc w:val="left"/>
      <w:pPr>
        <w:ind w:left="3600" w:hanging="360"/>
      </w:pPr>
    </w:lvl>
    <w:lvl w:ilvl="5" w:tplc="9078E836" w:tentative="1">
      <w:start w:val="1"/>
      <w:numFmt w:val="lowerRoman"/>
      <w:lvlText w:val="%6."/>
      <w:lvlJc w:val="right"/>
      <w:pPr>
        <w:ind w:left="4320" w:hanging="180"/>
      </w:pPr>
    </w:lvl>
    <w:lvl w:ilvl="6" w:tplc="0BF89DE2" w:tentative="1">
      <w:start w:val="1"/>
      <w:numFmt w:val="decimal"/>
      <w:lvlText w:val="%7."/>
      <w:lvlJc w:val="left"/>
      <w:pPr>
        <w:ind w:left="5040" w:hanging="360"/>
      </w:pPr>
    </w:lvl>
    <w:lvl w:ilvl="7" w:tplc="6CD20BCA" w:tentative="1">
      <w:start w:val="1"/>
      <w:numFmt w:val="lowerLetter"/>
      <w:lvlText w:val="%8."/>
      <w:lvlJc w:val="left"/>
      <w:pPr>
        <w:ind w:left="5760" w:hanging="360"/>
      </w:pPr>
    </w:lvl>
    <w:lvl w:ilvl="8" w:tplc="BD1689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4A159C9"/>
    <w:multiLevelType w:val="hybridMultilevel"/>
    <w:tmpl w:val="62EA48EA"/>
    <w:lvl w:ilvl="0" w:tplc="0C0A0001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Ansi="Aria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9560C83"/>
    <w:multiLevelType w:val="hybridMultilevel"/>
    <w:tmpl w:val="46943218"/>
    <w:lvl w:ilvl="0" w:tplc="040A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287246F"/>
    <w:multiLevelType w:val="multilevel"/>
    <w:tmpl w:val="5F4A2E8E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Ansi="Arial" w:hint="default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247"/>
        </w:tabs>
        <w:ind w:left="1247" w:hanging="453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417"/>
        </w:tabs>
        <w:ind w:left="1417" w:hanging="453"/>
      </w:pPr>
      <w:rPr>
        <w:rFonts w:hint="default"/>
      </w:rPr>
    </w:lvl>
    <w:lvl w:ilvl="4">
      <w:start w:val="1"/>
      <w:numFmt w:val="bullet"/>
      <w:lvlText w:val="o"/>
      <w:lvlJc w:val="left"/>
      <w:pPr>
        <w:tabs>
          <w:tab w:val="num" w:pos="3013"/>
        </w:tabs>
        <w:ind w:left="30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33"/>
        </w:tabs>
        <w:ind w:left="37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453"/>
        </w:tabs>
        <w:ind w:left="44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173"/>
        </w:tabs>
        <w:ind w:left="51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893"/>
        </w:tabs>
        <w:ind w:left="5893" w:hanging="360"/>
      </w:pPr>
      <w:rPr>
        <w:rFonts w:ascii="Wingdings" w:hAnsi="Wingdings" w:hint="default"/>
      </w:rPr>
    </w:lvl>
  </w:abstractNum>
  <w:abstractNum w:abstractNumId="102" w15:restartNumberingAfterBreak="0">
    <w:nsid w:val="6F305B69"/>
    <w:multiLevelType w:val="hybridMultilevel"/>
    <w:tmpl w:val="3CDC1B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F4151EB"/>
    <w:multiLevelType w:val="hybridMultilevel"/>
    <w:tmpl w:val="B57E4A3C"/>
    <w:lvl w:ilvl="0" w:tplc="B1EE7B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089B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12255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36FA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0434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A24E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B000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E228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A8EC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6FA724BE"/>
    <w:multiLevelType w:val="hybridMultilevel"/>
    <w:tmpl w:val="5B8A19CA"/>
    <w:lvl w:ilvl="0" w:tplc="040A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5BC10C3"/>
    <w:multiLevelType w:val="hybridMultilevel"/>
    <w:tmpl w:val="6F5A59EA"/>
    <w:lvl w:ilvl="0" w:tplc="040A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5F212FC"/>
    <w:multiLevelType w:val="hybridMultilevel"/>
    <w:tmpl w:val="79F62F42"/>
    <w:lvl w:ilvl="0" w:tplc="040A000F">
      <w:start w:val="1"/>
      <w:numFmt w:val="bullet"/>
      <w:lvlText w:val="-"/>
      <w:lvlJc w:val="left"/>
      <w:pPr>
        <w:tabs>
          <w:tab w:val="num" w:pos="2850"/>
        </w:tabs>
        <w:ind w:left="2850" w:hanging="360"/>
      </w:pPr>
      <w:rPr>
        <w:rFonts w:ascii="TechnicLite" w:hAnsi="TechnicLite" w:hint="default"/>
        <w:sz w:val="16"/>
      </w:rPr>
    </w:lvl>
    <w:lvl w:ilvl="1" w:tplc="040A0019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2" w:tplc="040A001B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A000F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A0019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5" w:tplc="040A001B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A000F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A0019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hint="default"/>
      </w:rPr>
    </w:lvl>
    <w:lvl w:ilvl="8" w:tplc="040A001B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107" w15:restartNumberingAfterBreak="0">
    <w:nsid w:val="78E24729"/>
    <w:multiLevelType w:val="hybridMultilevel"/>
    <w:tmpl w:val="40C4F6E2"/>
    <w:lvl w:ilvl="0" w:tplc="0C0A0001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C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5868514">
    <w:abstractNumId w:val="11"/>
  </w:num>
  <w:num w:numId="2" w16cid:durableId="1354647641">
    <w:abstractNumId w:val="12"/>
  </w:num>
  <w:num w:numId="3" w16cid:durableId="1195775570">
    <w:abstractNumId w:val="10"/>
  </w:num>
  <w:num w:numId="4" w16cid:durableId="984045708">
    <w:abstractNumId w:val="87"/>
  </w:num>
  <w:num w:numId="5" w16cid:durableId="232860607">
    <w:abstractNumId w:val="95"/>
  </w:num>
  <w:num w:numId="6" w16cid:durableId="2026050350">
    <w:abstractNumId w:val="96"/>
  </w:num>
  <w:num w:numId="7" w16cid:durableId="269625180">
    <w:abstractNumId w:val="90"/>
  </w:num>
  <w:num w:numId="8" w16cid:durableId="2000227904">
    <w:abstractNumId w:val="86"/>
  </w:num>
  <w:num w:numId="9" w16cid:durableId="1064598070">
    <w:abstractNumId w:val="10"/>
  </w:num>
  <w:num w:numId="10" w16cid:durableId="641882682">
    <w:abstractNumId w:val="97"/>
  </w:num>
  <w:num w:numId="11" w16cid:durableId="208884243">
    <w:abstractNumId w:val="10"/>
  </w:num>
  <w:num w:numId="12" w16cid:durableId="258876530">
    <w:abstractNumId w:val="88"/>
  </w:num>
  <w:num w:numId="13" w16cid:durableId="934947215">
    <w:abstractNumId w:val="83"/>
  </w:num>
  <w:num w:numId="14" w16cid:durableId="640615738">
    <w:abstractNumId w:val="105"/>
  </w:num>
  <w:num w:numId="15" w16cid:durableId="1063523068">
    <w:abstractNumId w:val="100"/>
  </w:num>
  <w:num w:numId="16" w16cid:durableId="823086687">
    <w:abstractNumId w:val="10"/>
  </w:num>
  <w:num w:numId="17" w16cid:durableId="1894542848">
    <w:abstractNumId w:val="10"/>
  </w:num>
  <w:num w:numId="18" w16cid:durableId="2086102830">
    <w:abstractNumId w:val="10"/>
  </w:num>
  <w:num w:numId="19" w16cid:durableId="1937639336">
    <w:abstractNumId w:val="10"/>
  </w:num>
  <w:num w:numId="20" w16cid:durableId="1558514880">
    <w:abstractNumId w:val="10"/>
  </w:num>
  <w:num w:numId="21" w16cid:durableId="169417452">
    <w:abstractNumId w:val="89"/>
  </w:num>
  <w:num w:numId="22" w16cid:durableId="1661427877">
    <w:abstractNumId w:val="101"/>
  </w:num>
  <w:num w:numId="23" w16cid:durableId="1016804519">
    <w:abstractNumId w:val="99"/>
  </w:num>
  <w:num w:numId="24" w16cid:durableId="146868963">
    <w:abstractNumId w:val="106"/>
  </w:num>
  <w:num w:numId="25" w16cid:durableId="1106190164">
    <w:abstractNumId w:val="93"/>
  </w:num>
  <w:num w:numId="26" w16cid:durableId="1795563151">
    <w:abstractNumId w:val="102"/>
  </w:num>
  <w:num w:numId="27" w16cid:durableId="183440903">
    <w:abstractNumId w:val="10"/>
  </w:num>
  <w:num w:numId="28" w16cid:durableId="1084495445">
    <w:abstractNumId w:val="9"/>
  </w:num>
  <w:num w:numId="29" w16cid:durableId="862547903">
    <w:abstractNumId w:val="7"/>
  </w:num>
  <w:num w:numId="30" w16cid:durableId="423965144">
    <w:abstractNumId w:val="6"/>
  </w:num>
  <w:num w:numId="31" w16cid:durableId="7874504">
    <w:abstractNumId w:val="5"/>
  </w:num>
  <w:num w:numId="32" w16cid:durableId="194002502">
    <w:abstractNumId w:val="4"/>
  </w:num>
  <w:num w:numId="33" w16cid:durableId="1618413552">
    <w:abstractNumId w:val="8"/>
  </w:num>
  <w:num w:numId="34" w16cid:durableId="1862039686">
    <w:abstractNumId w:val="3"/>
  </w:num>
  <w:num w:numId="35" w16cid:durableId="647825833">
    <w:abstractNumId w:val="2"/>
  </w:num>
  <w:num w:numId="36" w16cid:durableId="494616315">
    <w:abstractNumId w:val="1"/>
  </w:num>
  <w:num w:numId="37" w16cid:durableId="501817051">
    <w:abstractNumId w:val="0"/>
  </w:num>
  <w:num w:numId="38" w16cid:durableId="416483666">
    <w:abstractNumId w:val="10"/>
  </w:num>
  <w:num w:numId="39" w16cid:durableId="1059479887">
    <w:abstractNumId w:val="85"/>
  </w:num>
  <w:num w:numId="40" w16cid:durableId="1221134324">
    <w:abstractNumId w:val="82"/>
  </w:num>
  <w:num w:numId="41" w16cid:durableId="1703241579">
    <w:abstractNumId w:val="84"/>
  </w:num>
  <w:num w:numId="42" w16cid:durableId="1455178986">
    <w:abstractNumId w:val="107"/>
  </w:num>
  <w:num w:numId="43" w16cid:durableId="670261364">
    <w:abstractNumId w:val="104"/>
  </w:num>
  <w:num w:numId="44" w16cid:durableId="1251936476">
    <w:abstractNumId w:val="98"/>
  </w:num>
  <w:num w:numId="45" w16cid:durableId="1934127803">
    <w:abstractNumId w:val="91"/>
  </w:num>
  <w:num w:numId="46" w16cid:durableId="1437406550">
    <w:abstractNumId w:val="103"/>
  </w:num>
  <w:num w:numId="47" w16cid:durableId="93329837">
    <w:abstractNumId w:val="9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hideSpellingErrors/>
  <w:hideGrammaticalErrors/>
  <w:proofState w:spelling="clean" w:grammar="clean"/>
  <w:defaultTabStop w:val="708"/>
  <w:hyphenationZone w:val="425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7C6"/>
    <w:rsid w:val="00006AD5"/>
    <w:rsid w:val="00012F97"/>
    <w:rsid w:val="0002062D"/>
    <w:rsid w:val="00020C61"/>
    <w:rsid w:val="000216F8"/>
    <w:rsid w:val="00025A6B"/>
    <w:rsid w:val="00026FFA"/>
    <w:rsid w:val="000372F1"/>
    <w:rsid w:val="000407B6"/>
    <w:rsid w:val="00042571"/>
    <w:rsid w:val="000473C2"/>
    <w:rsid w:val="000473F6"/>
    <w:rsid w:val="00050E79"/>
    <w:rsid w:val="000510A3"/>
    <w:rsid w:val="00051D7B"/>
    <w:rsid w:val="0005554C"/>
    <w:rsid w:val="00060622"/>
    <w:rsid w:val="00061482"/>
    <w:rsid w:val="00063FC9"/>
    <w:rsid w:val="000656BB"/>
    <w:rsid w:val="000722C4"/>
    <w:rsid w:val="00072727"/>
    <w:rsid w:val="000814B9"/>
    <w:rsid w:val="00085069"/>
    <w:rsid w:val="00087E39"/>
    <w:rsid w:val="00091039"/>
    <w:rsid w:val="000915E6"/>
    <w:rsid w:val="00092882"/>
    <w:rsid w:val="00097C0F"/>
    <w:rsid w:val="000A0800"/>
    <w:rsid w:val="000A2F9F"/>
    <w:rsid w:val="000A7575"/>
    <w:rsid w:val="000A7BFA"/>
    <w:rsid w:val="000B037D"/>
    <w:rsid w:val="000B47BA"/>
    <w:rsid w:val="000C3002"/>
    <w:rsid w:val="000C3962"/>
    <w:rsid w:val="000D167D"/>
    <w:rsid w:val="000D2D99"/>
    <w:rsid w:val="000D5F80"/>
    <w:rsid w:val="000E335F"/>
    <w:rsid w:val="000E6DE1"/>
    <w:rsid w:val="000F54AC"/>
    <w:rsid w:val="000F6A87"/>
    <w:rsid w:val="000F7519"/>
    <w:rsid w:val="0010425B"/>
    <w:rsid w:val="00104A9F"/>
    <w:rsid w:val="0010502B"/>
    <w:rsid w:val="00110929"/>
    <w:rsid w:val="0011320A"/>
    <w:rsid w:val="00113462"/>
    <w:rsid w:val="00113552"/>
    <w:rsid w:val="0011376C"/>
    <w:rsid w:val="00116CE3"/>
    <w:rsid w:val="001304A1"/>
    <w:rsid w:val="0013087B"/>
    <w:rsid w:val="00131268"/>
    <w:rsid w:val="00131840"/>
    <w:rsid w:val="001325AC"/>
    <w:rsid w:val="0013745A"/>
    <w:rsid w:val="001377F4"/>
    <w:rsid w:val="00145680"/>
    <w:rsid w:val="001508C2"/>
    <w:rsid w:val="00156577"/>
    <w:rsid w:val="00157D36"/>
    <w:rsid w:val="00160489"/>
    <w:rsid w:val="00163DAE"/>
    <w:rsid w:val="001657A4"/>
    <w:rsid w:val="00174DF3"/>
    <w:rsid w:val="00176D78"/>
    <w:rsid w:val="00186061"/>
    <w:rsid w:val="001911FE"/>
    <w:rsid w:val="00193268"/>
    <w:rsid w:val="00193438"/>
    <w:rsid w:val="001954D3"/>
    <w:rsid w:val="00196182"/>
    <w:rsid w:val="001970D8"/>
    <w:rsid w:val="001A3BCD"/>
    <w:rsid w:val="001A611D"/>
    <w:rsid w:val="001A67C6"/>
    <w:rsid w:val="001B26D0"/>
    <w:rsid w:val="001B51D8"/>
    <w:rsid w:val="001B5FE7"/>
    <w:rsid w:val="001C178C"/>
    <w:rsid w:val="001D1715"/>
    <w:rsid w:val="001D2C11"/>
    <w:rsid w:val="001E1899"/>
    <w:rsid w:val="001E6BB4"/>
    <w:rsid w:val="001F0004"/>
    <w:rsid w:val="00200BC9"/>
    <w:rsid w:val="00201BE6"/>
    <w:rsid w:val="00204007"/>
    <w:rsid w:val="00210E2A"/>
    <w:rsid w:val="00212D9F"/>
    <w:rsid w:val="00226F31"/>
    <w:rsid w:val="002278D1"/>
    <w:rsid w:val="00227C81"/>
    <w:rsid w:val="00234CEA"/>
    <w:rsid w:val="00235B7D"/>
    <w:rsid w:val="00237091"/>
    <w:rsid w:val="0024045B"/>
    <w:rsid w:val="0024286E"/>
    <w:rsid w:val="00243274"/>
    <w:rsid w:val="002466AE"/>
    <w:rsid w:val="00250A13"/>
    <w:rsid w:val="002512D1"/>
    <w:rsid w:val="0025604A"/>
    <w:rsid w:val="00257DF0"/>
    <w:rsid w:val="00273BEE"/>
    <w:rsid w:val="002763E7"/>
    <w:rsid w:val="00281D31"/>
    <w:rsid w:val="00284266"/>
    <w:rsid w:val="00295F15"/>
    <w:rsid w:val="00295F6C"/>
    <w:rsid w:val="00295F7A"/>
    <w:rsid w:val="002963E8"/>
    <w:rsid w:val="002A1503"/>
    <w:rsid w:val="002A26A0"/>
    <w:rsid w:val="002A3021"/>
    <w:rsid w:val="002B11BB"/>
    <w:rsid w:val="002B64B6"/>
    <w:rsid w:val="002C03B3"/>
    <w:rsid w:val="002D3190"/>
    <w:rsid w:val="002D3A12"/>
    <w:rsid w:val="002D6955"/>
    <w:rsid w:val="002D77A7"/>
    <w:rsid w:val="002E0E43"/>
    <w:rsid w:val="002E142F"/>
    <w:rsid w:val="002E1A9F"/>
    <w:rsid w:val="002E27BA"/>
    <w:rsid w:val="002E3960"/>
    <w:rsid w:val="002E618D"/>
    <w:rsid w:val="002E6425"/>
    <w:rsid w:val="002F0108"/>
    <w:rsid w:val="002F1AEA"/>
    <w:rsid w:val="002F56BD"/>
    <w:rsid w:val="002F597B"/>
    <w:rsid w:val="002F7AE1"/>
    <w:rsid w:val="002F7FDA"/>
    <w:rsid w:val="00305B71"/>
    <w:rsid w:val="00307E33"/>
    <w:rsid w:val="003227CE"/>
    <w:rsid w:val="0032487F"/>
    <w:rsid w:val="003277CA"/>
    <w:rsid w:val="00330908"/>
    <w:rsid w:val="003315F2"/>
    <w:rsid w:val="003316A5"/>
    <w:rsid w:val="00333F0F"/>
    <w:rsid w:val="003409A3"/>
    <w:rsid w:val="00342DDC"/>
    <w:rsid w:val="00343DE6"/>
    <w:rsid w:val="003444FB"/>
    <w:rsid w:val="003478F3"/>
    <w:rsid w:val="00351D34"/>
    <w:rsid w:val="00360FCD"/>
    <w:rsid w:val="003720FC"/>
    <w:rsid w:val="00375C0A"/>
    <w:rsid w:val="00376638"/>
    <w:rsid w:val="00376788"/>
    <w:rsid w:val="00376CA8"/>
    <w:rsid w:val="00377B89"/>
    <w:rsid w:val="00386403"/>
    <w:rsid w:val="003906A1"/>
    <w:rsid w:val="0039082D"/>
    <w:rsid w:val="003945BF"/>
    <w:rsid w:val="003A291E"/>
    <w:rsid w:val="003A5B4B"/>
    <w:rsid w:val="003A60CD"/>
    <w:rsid w:val="003A7719"/>
    <w:rsid w:val="003B23B5"/>
    <w:rsid w:val="003B23FF"/>
    <w:rsid w:val="003B2D5F"/>
    <w:rsid w:val="003C0C75"/>
    <w:rsid w:val="003C660B"/>
    <w:rsid w:val="003C69F7"/>
    <w:rsid w:val="003D2085"/>
    <w:rsid w:val="003D2B61"/>
    <w:rsid w:val="003D2C1F"/>
    <w:rsid w:val="003D7AB3"/>
    <w:rsid w:val="003E0300"/>
    <w:rsid w:val="003E204C"/>
    <w:rsid w:val="003E7706"/>
    <w:rsid w:val="003F38E6"/>
    <w:rsid w:val="003F4310"/>
    <w:rsid w:val="004004F7"/>
    <w:rsid w:val="0040133B"/>
    <w:rsid w:val="00403C22"/>
    <w:rsid w:val="00411548"/>
    <w:rsid w:val="00413D21"/>
    <w:rsid w:val="00413FBA"/>
    <w:rsid w:val="00421855"/>
    <w:rsid w:val="00421E42"/>
    <w:rsid w:val="004234ED"/>
    <w:rsid w:val="0042672E"/>
    <w:rsid w:val="00431FF7"/>
    <w:rsid w:val="00433743"/>
    <w:rsid w:val="00436927"/>
    <w:rsid w:val="00436B39"/>
    <w:rsid w:val="0043770D"/>
    <w:rsid w:val="0044423F"/>
    <w:rsid w:val="00446BDF"/>
    <w:rsid w:val="00447E86"/>
    <w:rsid w:val="00454FAD"/>
    <w:rsid w:val="00455B45"/>
    <w:rsid w:val="00462568"/>
    <w:rsid w:val="00465FDE"/>
    <w:rsid w:val="004677E9"/>
    <w:rsid w:val="00467CB9"/>
    <w:rsid w:val="0047291A"/>
    <w:rsid w:val="0047303F"/>
    <w:rsid w:val="00475BBF"/>
    <w:rsid w:val="004760D4"/>
    <w:rsid w:val="00481D4A"/>
    <w:rsid w:val="00483303"/>
    <w:rsid w:val="0048335A"/>
    <w:rsid w:val="00484FC0"/>
    <w:rsid w:val="00491C7F"/>
    <w:rsid w:val="00495D08"/>
    <w:rsid w:val="004970E9"/>
    <w:rsid w:val="004A0C4A"/>
    <w:rsid w:val="004A0D79"/>
    <w:rsid w:val="004A18AB"/>
    <w:rsid w:val="004A3125"/>
    <w:rsid w:val="004A607E"/>
    <w:rsid w:val="004A6E41"/>
    <w:rsid w:val="004A7FBD"/>
    <w:rsid w:val="004B0E6F"/>
    <w:rsid w:val="004B2645"/>
    <w:rsid w:val="004B6A89"/>
    <w:rsid w:val="004C09D6"/>
    <w:rsid w:val="004C131F"/>
    <w:rsid w:val="004D4A0B"/>
    <w:rsid w:val="004D4F97"/>
    <w:rsid w:val="004D66AE"/>
    <w:rsid w:val="00500244"/>
    <w:rsid w:val="00502827"/>
    <w:rsid w:val="00502929"/>
    <w:rsid w:val="00511F28"/>
    <w:rsid w:val="00513FBF"/>
    <w:rsid w:val="00521FEF"/>
    <w:rsid w:val="00536987"/>
    <w:rsid w:val="00540914"/>
    <w:rsid w:val="00542397"/>
    <w:rsid w:val="005437B7"/>
    <w:rsid w:val="00544A23"/>
    <w:rsid w:val="0054577D"/>
    <w:rsid w:val="00546E0F"/>
    <w:rsid w:val="0054762A"/>
    <w:rsid w:val="00550991"/>
    <w:rsid w:val="00555FB8"/>
    <w:rsid w:val="00560FA5"/>
    <w:rsid w:val="00562E73"/>
    <w:rsid w:val="00562EDA"/>
    <w:rsid w:val="00563003"/>
    <w:rsid w:val="00573EFB"/>
    <w:rsid w:val="005765F8"/>
    <w:rsid w:val="00576ACE"/>
    <w:rsid w:val="00580057"/>
    <w:rsid w:val="005839CE"/>
    <w:rsid w:val="00591674"/>
    <w:rsid w:val="00594A4B"/>
    <w:rsid w:val="005A0475"/>
    <w:rsid w:val="005A1CF8"/>
    <w:rsid w:val="005A1D32"/>
    <w:rsid w:val="005A1D3D"/>
    <w:rsid w:val="005A1F04"/>
    <w:rsid w:val="005A4A26"/>
    <w:rsid w:val="005A5D5F"/>
    <w:rsid w:val="005B549F"/>
    <w:rsid w:val="005B5C4E"/>
    <w:rsid w:val="005B6457"/>
    <w:rsid w:val="005C473A"/>
    <w:rsid w:val="005C4BE4"/>
    <w:rsid w:val="005C79D5"/>
    <w:rsid w:val="005D5BE6"/>
    <w:rsid w:val="005D5E18"/>
    <w:rsid w:val="005E0EB1"/>
    <w:rsid w:val="005E609C"/>
    <w:rsid w:val="005F4CD8"/>
    <w:rsid w:val="005F55A1"/>
    <w:rsid w:val="005F5F08"/>
    <w:rsid w:val="005F6830"/>
    <w:rsid w:val="00607A7E"/>
    <w:rsid w:val="006110A1"/>
    <w:rsid w:val="006232B7"/>
    <w:rsid w:val="00623594"/>
    <w:rsid w:val="00623A82"/>
    <w:rsid w:val="0062432B"/>
    <w:rsid w:val="006254A8"/>
    <w:rsid w:val="00631B6B"/>
    <w:rsid w:val="00633567"/>
    <w:rsid w:val="006337DB"/>
    <w:rsid w:val="00633E0D"/>
    <w:rsid w:val="00637A5A"/>
    <w:rsid w:val="00644CA8"/>
    <w:rsid w:val="00651B74"/>
    <w:rsid w:val="006607C3"/>
    <w:rsid w:val="00667701"/>
    <w:rsid w:val="0067052C"/>
    <w:rsid w:val="0067341F"/>
    <w:rsid w:val="00694D57"/>
    <w:rsid w:val="006B27BA"/>
    <w:rsid w:val="006B7A14"/>
    <w:rsid w:val="006C4264"/>
    <w:rsid w:val="006C6F6A"/>
    <w:rsid w:val="006D219A"/>
    <w:rsid w:val="006D2F77"/>
    <w:rsid w:val="006D3C30"/>
    <w:rsid w:val="006D4B92"/>
    <w:rsid w:val="006E2601"/>
    <w:rsid w:val="006E27D7"/>
    <w:rsid w:val="006E2905"/>
    <w:rsid w:val="006E2DC8"/>
    <w:rsid w:val="006E2ED2"/>
    <w:rsid w:val="006E47A1"/>
    <w:rsid w:val="006E6320"/>
    <w:rsid w:val="006F2DD8"/>
    <w:rsid w:val="006F44D6"/>
    <w:rsid w:val="006F47F5"/>
    <w:rsid w:val="006F5795"/>
    <w:rsid w:val="006F6D71"/>
    <w:rsid w:val="007021A8"/>
    <w:rsid w:val="00704E5C"/>
    <w:rsid w:val="00706E72"/>
    <w:rsid w:val="0070756E"/>
    <w:rsid w:val="00707E02"/>
    <w:rsid w:val="007102DC"/>
    <w:rsid w:val="0071099C"/>
    <w:rsid w:val="00710B7E"/>
    <w:rsid w:val="0071218D"/>
    <w:rsid w:val="00712EDA"/>
    <w:rsid w:val="00715588"/>
    <w:rsid w:val="0072062D"/>
    <w:rsid w:val="00721A98"/>
    <w:rsid w:val="00722A78"/>
    <w:rsid w:val="007236D8"/>
    <w:rsid w:val="00727948"/>
    <w:rsid w:val="007321E9"/>
    <w:rsid w:val="00735F3E"/>
    <w:rsid w:val="00736E51"/>
    <w:rsid w:val="00737C9F"/>
    <w:rsid w:val="007405DD"/>
    <w:rsid w:val="00745EDA"/>
    <w:rsid w:val="00747CF9"/>
    <w:rsid w:val="0075147F"/>
    <w:rsid w:val="0075301B"/>
    <w:rsid w:val="00753723"/>
    <w:rsid w:val="00760480"/>
    <w:rsid w:val="00761B38"/>
    <w:rsid w:val="0076619D"/>
    <w:rsid w:val="00784E4A"/>
    <w:rsid w:val="0079068D"/>
    <w:rsid w:val="00791AE6"/>
    <w:rsid w:val="0079220D"/>
    <w:rsid w:val="00795129"/>
    <w:rsid w:val="007A094D"/>
    <w:rsid w:val="007B0E4B"/>
    <w:rsid w:val="007B17D9"/>
    <w:rsid w:val="007B21E3"/>
    <w:rsid w:val="007B3D1B"/>
    <w:rsid w:val="007C2036"/>
    <w:rsid w:val="007D1A66"/>
    <w:rsid w:val="007D227D"/>
    <w:rsid w:val="007D5380"/>
    <w:rsid w:val="007D7BD6"/>
    <w:rsid w:val="007E2363"/>
    <w:rsid w:val="007E242C"/>
    <w:rsid w:val="007E3808"/>
    <w:rsid w:val="007F4AB8"/>
    <w:rsid w:val="00800F40"/>
    <w:rsid w:val="008032D1"/>
    <w:rsid w:val="00803F65"/>
    <w:rsid w:val="008102F2"/>
    <w:rsid w:val="00810E74"/>
    <w:rsid w:val="00811884"/>
    <w:rsid w:val="00811E32"/>
    <w:rsid w:val="00811FB5"/>
    <w:rsid w:val="00812A57"/>
    <w:rsid w:val="00812D7E"/>
    <w:rsid w:val="00814657"/>
    <w:rsid w:val="00817B7F"/>
    <w:rsid w:val="008211CD"/>
    <w:rsid w:val="0082695A"/>
    <w:rsid w:val="00826A16"/>
    <w:rsid w:val="008314DB"/>
    <w:rsid w:val="00832883"/>
    <w:rsid w:val="00841173"/>
    <w:rsid w:val="00844224"/>
    <w:rsid w:val="008470B8"/>
    <w:rsid w:val="008507FD"/>
    <w:rsid w:val="00850A44"/>
    <w:rsid w:val="00850A83"/>
    <w:rsid w:val="008527A3"/>
    <w:rsid w:val="00852867"/>
    <w:rsid w:val="00853B89"/>
    <w:rsid w:val="008559D7"/>
    <w:rsid w:val="00857FEB"/>
    <w:rsid w:val="008638D3"/>
    <w:rsid w:val="00865818"/>
    <w:rsid w:val="00870EFB"/>
    <w:rsid w:val="00872841"/>
    <w:rsid w:val="0087523D"/>
    <w:rsid w:val="00875593"/>
    <w:rsid w:val="00876B93"/>
    <w:rsid w:val="00876CC0"/>
    <w:rsid w:val="00881D76"/>
    <w:rsid w:val="00885224"/>
    <w:rsid w:val="008900C0"/>
    <w:rsid w:val="008912C7"/>
    <w:rsid w:val="00892E7E"/>
    <w:rsid w:val="008931E3"/>
    <w:rsid w:val="008A272D"/>
    <w:rsid w:val="008A79A2"/>
    <w:rsid w:val="008B18D4"/>
    <w:rsid w:val="008B1B4B"/>
    <w:rsid w:val="008B2F3D"/>
    <w:rsid w:val="008B508F"/>
    <w:rsid w:val="008B671F"/>
    <w:rsid w:val="008C04B0"/>
    <w:rsid w:val="008C1A97"/>
    <w:rsid w:val="008C3A21"/>
    <w:rsid w:val="008C4834"/>
    <w:rsid w:val="008D2E11"/>
    <w:rsid w:val="008D3727"/>
    <w:rsid w:val="008D3E35"/>
    <w:rsid w:val="008D52F8"/>
    <w:rsid w:val="008D709F"/>
    <w:rsid w:val="008E0272"/>
    <w:rsid w:val="008E117D"/>
    <w:rsid w:val="008E65D0"/>
    <w:rsid w:val="008F2F89"/>
    <w:rsid w:val="008F2FB2"/>
    <w:rsid w:val="008F3B6F"/>
    <w:rsid w:val="008F544F"/>
    <w:rsid w:val="008F7D1D"/>
    <w:rsid w:val="0090614D"/>
    <w:rsid w:val="00910DC5"/>
    <w:rsid w:val="009153DC"/>
    <w:rsid w:val="00915AE7"/>
    <w:rsid w:val="00915E64"/>
    <w:rsid w:val="00917780"/>
    <w:rsid w:val="009239F2"/>
    <w:rsid w:val="00924CBC"/>
    <w:rsid w:val="00926E7A"/>
    <w:rsid w:val="00927905"/>
    <w:rsid w:val="00931099"/>
    <w:rsid w:val="00941393"/>
    <w:rsid w:val="0094552C"/>
    <w:rsid w:val="0094605F"/>
    <w:rsid w:val="009474DF"/>
    <w:rsid w:val="00950AB5"/>
    <w:rsid w:val="00953B6C"/>
    <w:rsid w:val="00954BBC"/>
    <w:rsid w:val="009628E8"/>
    <w:rsid w:val="00966182"/>
    <w:rsid w:val="009720E7"/>
    <w:rsid w:val="009724C3"/>
    <w:rsid w:val="00983653"/>
    <w:rsid w:val="00986D3D"/>
    <w:rsid w:val="009873CD"/>
    <w:rsid w:val="0099042E"/>
    <w:rsid w:val="0099320E"/>
    <w:rsid w:val="00996985"/>
    <w:rsid w:val="009A015E"/>
    <w:rsid w:val="009A017F"/>
    <w:rsid w:val="009A0E97"/>
    <w:rsid w:val="009A45AA"/>
    <w:rsid w:val="009A66C3"/>
    <w:rsid w:val="009B29ED"/>
    <w:rsid w:val="009C560F"/>
    <w:rsid w:val="009D093C"/>
    <w:rsid w:val="009D0942"/>
    <w:rsid w:val="009D1B8D"/>
    <w:rsid w:val="009D61DF"/>
    <w:rsid w:val="009E0567"/>
    <w:rsid w:val="009E080D"/>
    <w:rsid w:val="009E4707"/>
    <w:rsid w:val="009F31D4"/>
    <w:rsid w:val="009F3B30"/>
    <w:rsid w:val="00A01407"/>
    <w:rsid w:val="00A01E16"/>
    <w:rsid w:val="00A0389E"/>
    <w:rsid w:val="00A1766B"/>
    <w:rsid w:val="00A20DE3"/>
    <w:rsid w:val="00A21954"/>
    <w:rsid w:val="00A224E5"/>
    <w:rsid w:val="00A22ADE"/>
    <w:rsid w:val="00A27D26"/>
    <w:rsid w:val="00A32F8E"/>
    <w:rsid w:val="00A34E8D"/>
    <w:rsid w:val="00A41310"/>
    <w:rsid w:val="00A460E7"/>
    <w:rsid w:val="00A46980"/>
    <w:rsid w:val="00A46EC9"/>
    <w:rsid w:val="00A4752A"/>
    <w:rsid w:val="00A47C51"/>
    <w:rsid w:val="00A50C7A"/>
    <w:rsid w:val="00A522E5"/>
    <w:rsid w:val="00A55EA8"/>
    <w:rsid w:val="00A61178"/>
    <w:rsid w:val="00A61E3D"/>
    <w:rsid w:val="00A634A4"/>
    <w:rsid w:val="00A66C76"/>
    <w:rsid w:val="00A751D8"/>
    <w:rsid w:val="00A84A70"/>
    <w:rsid w:val="00A85981"/>
    <w:rsid w:val="00A85A0E"/>
    <w:rsid w:val="00A87136"/>
    <w:rsid w:val="00A90C2B"/>
    <w:rsid w:val="00A9172C"/>
    <w:rsid w:val="00A91932"/>
    <w:rsid w:val="00A930A0"/>
    <w:rsid w:val="00A9516F"/>
    <w:rsid w:val="00A95FA3"/>
    <w:rsid w:val="00A96A03"/>
    <w:rsid w:val="00AA102E"/>
    <w:rsid w:val="00AA193C"/>
    <w:rsid w:val="00AA22CD"/>
    <w:rsid w:val="00AA7736"/>
    <w:rsid w:val="00AB7291"/>
    <w:rsid w:val="00AC5D8B"/>
    <w:rsid w:val="00AC7FE0"/>
    <w:rsid w:val="00AE2073"/>
    <w:rsid w:val="00AE3600"/>
    <w:rsid w:val="00AE5717"/>
    <w:rsid w:val="00AE77F3"/>
    <w:rsid w:val="00AF1C9F"/>
    <w:rsid w:val="00AF4D14"/>
    <w:rsid w:val="00AF6768"/>
    <w:rsid w:val="00AF6838"/>
    <w:rsid w:val="00B05248"/>
    <w:rsid w:val="00B133FC"/>
    <w:rsid w:val="00B14005"/>
    <w:rsid w:val="00B176F4"/>
    <w:rsid w:val="00B22C2F"/>
    <w:rsid w:val="00B2324E"/>
    <w:rsid w:val="00B23A55"/>
    <w:rsid w:val="00B23F1A"/>
    <w:rsid w:val="00B24678"/>
    <w:rsid w:val="00B24DAE"/>
    <w:rsid w:val="00B27C7C"/>
    <w:rsid w:val="00B3382D"/>
    <w:rsid w:val="00B34C89"/>
    <w:rsid w:val="00B353C7"/>
    <w:rsid w:val="00B365E4"/>
    <w:rsid w:val="00B55001"/>
    <w:rsid w:val="00B61472"/>
    <w:rsid w:val="00B6288E"/>
    <w:rsid w:val="00B6482E"/>
    <w:rsid w:val="00B67155"/>
    <w:rsid w:val="00B70BEB"/>
    <w:rsid w:val="00B73EFA"/>
    <w:rsid w:val="00B754AE"/>
    <w:rsid w:val="00B75897"/>
    <w:rsid w:val="00B7660C"/>
    <w:rsid w:val="00B7779E"/>
    <w:rsid w:val="00B80F25"/>
    <w:rsid w:val="00B84D20"/>
    <w:rsid w:val="00B8607F"/>
    <w:rsid w:val="00B91990"/>
    <w:rsid w:val="00B9435B"/>
    <w:rsid w:val="00B9479E"/>
    <w:rsid w:val="00BA21FD"/>
    <w:rsid w:val="00BA23C3"/>
    <w:rsid w:val="00BA3F90"/>
    <w:rsid w:val="00BB1327"/>
    <w:rsid w:val="00BB17E9"/>
    <w:rsid w:val="00BB3460"/>
    <w:rsid w:val="00BB4056"/>
    <w:rsid w:val="00BC145D"/>
    <w:rsid w:val="00BC329E"/>
    <w:rsid w:val="00BC68BD"/>
    <w:rsid w:val="00BC7532"/>
    <w:rsid w:val="00BC7D0D"/>
    <w:rsid w:val="00BE1A57"/>
    <w:rsid w:val="00BE2FD6"/>
    <w:rsid w:val="00BE468F"/>
    <w:rsid w:val="00BE6D77"/>
    <w:rsid w:val="00C1408C"/>
    <w:rsid w:val="00C14FDF"/>
    <w:rsid w:val="00C156D9"/>
    <w:rsid w:val="00C20650"/>
    <w:rsid w:val="00C32287"/>
    <w:rsid w:val="00C335D4"/>
    <w:rsid w:val="00C34B3E"/>
    <w:rsid w:val="00C4084D"/>
    <w:rsid w:val="00C445AF"/>
    <w:rsid w:val="00C45695"/>
    <w:rsid w:val="00C47D53"/>
    <w:rsid w:val="00C51290"/>
    <w:rsid w:val="00C55C8B"/>
    <w:rsid w:val="00C55D1E"/>
    <w:rsid w:val="00C603A6"/>
    <w:rsid w:val="00C626CF"/>
    <w:rsid w:val="00C62F05"/>
    <w:rsid w:val="00C63D8B"/>
    <w:rsid w:val="00C649AE"/>
    <w:rsid w:val="00C6763B"/>
    <w:rsid w:val="00C7151E"/>
    <w:rsid w:val="00C75C10"/>
    <w:rsid w:val="00C8174E"/>
    <w:rsid w:val="00C82EDE"/>
    <w:rsid w:val="00C846D0"/>
    <w:rsid w:val="00C86C8B"/>
    <w:rsid w:val="00C87320"/>
    <w:rsid w:val="00C909FA"/>
    <w:rsid w:val="00C90B55"/>
    <w:rsid w:val="00C913EF"/>
    <w:rsid w:val="00C922EE"/>
    <w:rsid w:val="00C92349"/>
    <w:rsid w:val="00C952C6"/>
    <w:rsid w:val="00C953FA"/>
    <w:rsid w:val="00C95A9E"/>
    <w:rsid w:val="00C97A58"/>
    <w:rsid w:val="00CA0864"/>
    <w:rsid w:val="00CA429C"/>
    <w:rsid w:val="00CA4D83"/>
    <w:rsid w:val="00CA73F4"/>
    <w:rsid w:val="00CA7859"/>
    <w:rsid w:val="00CB1A86"/>
    <w:rsid w:val="00CB28D8"/>
    <w:rsid w:val="00CC240E"/>
    <w:rsid w:val="00CC3BFC"/>
    <w:rsid w:val="00CD1667"/>
    <w:rsid w:val="00CE1435"/>
    <w:rsid w:val="00CE1B69"/>
    <w:rsid w:val="00CE2FA8"/>
    <w:rsid w:val="00CE7422"/>
    <w:rsid w:val="00CE785E"/>
    <w:rsid w:val="00CF1D49"/>
    <w:rsid w:val="00CF435A"/>
    <w:rsid w:val="00CF6A64"/>
    <w:rsid w:val="00CF74B0"/>
    <w:rsid w:val="00D10D78"/>
    <w:rsid w:val="00D14804"/>
    <w:rsid w:val="00D177AD"/>
    <w:rsid w:val="00D242B0"/>
    <w:rsid w:val="00D24B77"/>
    <w:rsid w:val="00D26938"/>
    <w:rsid w:val="00D300D8"/>
    <w:rsid w:val="00D3466B"/>
    <w:rsid w:val="00D34DEE"/>
    <w:rsid w:val="00D356D0"/>
    <w:rsid w:val="00D40A25"/>
    <w:rsid w:val="00D436B0"/>
    <w:rsid w:val="00D4533A"/>
    <w:rsid w:val="00D46A2F"/>
    <w:rsid w:val="00D4719B"/>
    <w:rsid w:val="00D471FA"/>
    <w:rsid w:val="00D51729"/>
    <w:rsid w:val="00D55027"/>
    <w:rsid w:val="00D55285"/>
    <w:rsid w:val="00D60072"/>
    <w:rsid w:val="00D61BF2"/>
    <w:rsid w:val="00D63094"/>
    <w:rsid w:val="00D644AD"/>
    <w:rsid w:val="00D65AC3"/>
    <w:rsid w:val="00D67548"/>
    <w:rsid w:val="00D71AF9"/>
    <w:rsid w:val="00D7304D"/>
    <w:rsid w:val="00D765F8"/>
    <w:rsid w:val="00D76A5D"/>
    <w:rsid w:val="00D778A8"/>
    <w:rsid w:val="00D9127D"/>
    <w:rsid w:val="00DA231C"/>
    <w:rsid w:val="00DA2D54"/>
    <w:rsid w:val="00DA2F4D"/>
    <w:rsid w:val="00DA4EAC"/>
    <w:rsid w:val="00DB2E75"/>
    <w:rsid w:val="00DB2FF1"/>
    <w:rsid w:val="00DC25D9"/>
    <w:rsid w:val="00DC394A"/>
    <w:rsid w:val="00DC586B"/>
    <w:rsid w:val="00DC5D70"/>
    <w:rsid w:val="00DC6898"/>
    <w:rsid w:val="00DE0760"/>
    <w:rsid w:val="00DE3EA9"/>
    <w:rsid w:val="00DF20FE"/>
    <w:rsid w:val="00DF293D"/>
    <w:rsid w:val="00DF69C5"/>
    <w:rsid w:val="00E04523"/>
    <w:rsid w:val="00E11FD3"/>
    <w:rsid w:val="00E12D56"/>
    <w:rsid w:val="00E1356C"/>
    <w:rsid w:val="00E15001"/>
    <w:rsid w:val="00E15CD7"/>
    <w:rsid w:val="00E16564"/>
    <w:rsid w:val="00E2020F"/>
    <w:rsid w:val="00E209EF"/>
    <w:rsid w:val="00E23F53"/>
    <w:rsid w:val="00E3085F"/>
    <w:rsid w:val="00E32B66"/>
    <w:rsid w:val="00E347AA"/>
    <w:rsid w:val="00E37835"/>
    <w:rsid w:val="00E42F85"/>
    <w:rsid w:val="00E45CE0"/>
    <w:rsid w:val="00E46273"/>
    <w:rsid w:val="00E4770E"/>
    <w:rsid w:val="00E543ED"/>
    <w:rsid w:val="00E607A3"/>
    <w:rsid w:val="00E60C72"/>
    <w:rsid w:val="00E61203"/>
    <w:rsid w:val="00E6627A"/>
    <w:rsid w:val="00E846C0"/>
    <w:rsid w:val="00E86CF9"/>
    <w:rsid w:val="00E913AC"/>
    <w:rsid w:val="00E933B5"/>
    <w:rsid w:val="00E93D27"/>
    <w:rsid w:val="00E94ED7"/>
    <w:rsid w:val="00EA3806"/>
    <w:rsid w:val="00EA6767"/>
    <w:rsid w:val="00EA6B2E"/>
    <w:rsid w:val="00EB00AC"/>
    <w:rsid w:val="00EB4805"/>
    <w:rsid w:val="00EB7115"/>
    <w:rsid w:val="00EC11D0"/>
    <w:rsid w:val="00EC2466"/>
    <w:rsid w:val="00EC43A7"/>
    <w:rsid w:val="00EC4B19"/>
    <w:rsid w:val="00EC66B2"/>
    <w:rsid w:val="00ED03E2"/>
    <w:rsid w:val="00ED27E6"/>
    <w:rsid w:val="00ED39E2"/>
    <w:rsid w:val="00EE5189"/>
    <w:rsid w:val="00EE5A54"/>
    <w:rsid w:val="00EE763F"/>
    <w:rsid w:val="00F0121E"/>
    <w:rsid w:val="00F05DC5"/>
    <w:rsid w:val="00F07DC6"/>
    <w:rsid w:val="00F1042E"/>
    <w:rsid w:val="00F15795"/>
    <w:rsid w:val="00F17E1B"/>
    <w:rsid w:val="00F253D0"/>
    <w:rsid w:val="00F25A48"/>
    <w:rsid w:val="00F26091"/>
    <w:rsid w:val="00F32B18"/>
    <w:rsid w:val="00F346F0"/>
    <w:rsid w:val="00F374D3"/>
    <w:rsid w:val="00F40E73"/>
    <w:rsid w:val="00F4402C"/>
    <w:rsid w:val="00F458AC"/>
    <w:rsid w:val="00F4634B"/>
    <w:rsid w:val="00F47095"/>
    <w:rsid w:val="00F47728"/>
    <w:rsid w:val="00F71A56"/>
    <w:rsid w:val="00F74236"/>
    <w:rsid w:val="00F75C3C"/>
    <w:rsid w:val="00F80AF8"/>
    <w:rsid w:val="00F81FC2"/>
    <w:rsid w:val="00F82B68"/>
    <w:rsid w:val="00F85B76"/>
    <w:rsid w:val="00F8633B"/>
    <w:rsid w:val="00F918D9"/>
    <w:rsid w:val="00F9193E"/>
    <w:rsid w:val="00F93023"/>
    <w:rsid w:val="00F93487"/>
    <w:rsid w:val="00F944F6"/>
    <w:rsid w:val="00F96D64"/>
    <w:rsid w:val="00FA052B"/>
    <w:rsid w:val="00FA0D12"/>
    <w:rsid w:val="00FA1328"/>
    <w:rsid w:val="00FA6194"/>
    <w:rsid w:val="00FA710F"/>
    <w:rsid w:val="00FB13F4"/>
    <w:rsid w:val="00FB25CA"/>
    <w:rsid w:val="00FB268F"/>
    <w:rsid w:val="00FB2A4A"/>
    <w:rsid w:val="00FB64EC"/>
    <w:rsid w:val="00FB7221"/>
    <w:rsid w:val="00FC0FA5"/>
    <w:rsid w:val="00FC1CC4"/>
    <w:rsid w:val="00FC3268"/>
    <w:rsid w:val="00FC3EC6"/>
    <w:rsid w:val="00FC456D"/>
    <w:rsid w:val="00FC49BC"/>
    <w:rsid w:val="00FD0BBB"/>
    <w:rsid w:val="00FD1268"/>
    <w:rsid w:val="00FD1C33"/>
    <w:rsid w:val="00FD1E4A"/>
    <w:rsid w:val="00FD4713"/>
    <w:rsid w:val="00FD4E23"/>
    <w:rsid w:val="00FD5778"/>
    <w:rsid w:val="00FD7C0E"/>
    <w:rsid w:val="00FE0494"/>
    <w:rsid w:val="00FE2C98"/>
    <w:rsid w:val="00FE38C4"/>
    <w:rsid w:val="00FE4C40"/>
    <w:rsid w:val="00FE4E5A"/>
    <w:rsid w:val="00FF2896"/>
    <w:rsid w:val="00FF44DC"/>
    <w:rsid w:val="00FF459E"/>
    <w:rsid w:val="00FF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68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82E"/>
    <w:pPr>
      <w:suppressAutoHyphens/>
      <w:autoSpaceDE w:val="0"/>
      <w:jc w:val="both"/>
    </w:pPr>
    <w:rPr>
      <w:rFonts w:ascii="NewsGotT" w:hAnsi="NewsGotT" w:cs="Calibri"/>
      <w:sz w:val="22"/>
      <w:szCs w:val="22"/>
      <w:lang w:val="es-ES_tradnl" w:eastAsia="ar-SA"/>
    </w:rPr>
  </w:style>
  <w:style w:type="paragraph" w:styleId="Ttulo1">
    <w:name w:val="heading 1"/>
    <w:basedOn w:val="Normal"/>
    <w:next w:val="Normal"/>
    <w:qFormat/>
    <w:rsid w:val="000915E6"/>
    <w:pPr>
      <w:keepNext/>
      <w:pageBreakBefore/>
      <w:numPr>
        <w:numId w:val="3"/>
      </w:numPr>
      <w:tabs>
        <w:tab w:val="left" w:pos="-2200"/>
        <w:tab w:val="left" w:pos="680"/>
        <w:tab w:val="left" w:pos="1021"/>
        <w:tab w:val="left" w:pos="2381"/>
        <w:tab w:val="left" w:pos="3742"/>
        <w:tab w:val="left" w:pos="5103"/>
        <w:tab w:val="left" w:pos="6804"/>
      </w:tabs>
      <w:spacing w:after="112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C75C10"/>
    <w:pPr>
      <w:keepNext/>
      <w:numPr>
        <w:ilvl w:val="1"/>
        <w:numId w:val="3"/>
      </w:numPr>
      <w:tabs>
        <w:tab w:val="clear" w:pos="576"/>
        <w:tab w:val="num" w:pos="550"/>
        <w:tab w:val="left" w:pos="1021"/>
        <w:tab w:val="left" w:pos="2381"/>
        <w:tab w:val="left" w:pos="3742"/>
        <w:tab w:val="left" w:pos="5103"/>
        <w:tab w:val="left" w:pos="6804"/>
      </w:tabs>
      <w:spacing w:before="40" w:after="112"/>
      <w:outlineLvl w:val="1"/>
    </w:pPr>
    <w:rPr>
      <w:sz w:val="26"/>
    </w:rPr>
  </w:style>
  <w:style w:type="paragraph" w:styleId="Ttulo3">
    <w:name w:val="heading 3"/>
    <w:basedOn w:val="Normal"/>
    <w:next w:val="Normal"/>
    <w:qFormat/>
    <w:rsid w:val="00C75C10"/>
    <w:pPr>
      <w:keepNext/>
      <w:numPr>
        <w:ilvl w:val="2"/>
        <w:numId w:val="3"/>
      </w:numPr>
      <w:tabs>
        <w:tab w:val="left" w:pos="-2200"/>
        <w:tab w:val="left" w:pos="1021"/>
        <w:tab w:val="left" w:pos="2381"/>
        <w:tab w:val="left" w:pos="3742"/>
        <w:tab w:val="left" w:pos="5103"/>
        <w:tab w:val="left" w:pos="6804"/>
      </w:tabs>
      <w:spacing w:after="112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uiPriority w:val="9"/>
    <w:qFormat/>
    <w:rsid w:val="00C75C10"/>
    <w:pPr>
      <w:keepNext/>
      <w:numPr>
        <w:ilvl w:val="3"/>
        <w:numId w:val="3"/>
      </w:numPr>
      <w:tabs>
        <w:tab w:val="left" w:pos="1021"/>
        <w:tab w:val="left" w:pos="2381"/>
        <w:tab w:val="left" w:pos="3742"/>
        <w:tab w:val="left" w:pos="5103"/>
        <w:tab w:val="left" w:pos="6804"/>
      </w:tabs>
      <w:suppressAutoHyphens w:val="0"/>
      <w:autoSpaceDN w:val="0"/>
      <w:adjustRightInd w:val="0"/>
      <w:spacing w:after="56"/>
      <w:jc w:val="left"/>
      <w:outlineLvl w:val="3"/>
    </w:pPr>
    <w:rPr>
      <w:rFonts w:cs="Times New Roman"/>
      <w:sz w:val="24"/>
      <w:lang w:eastAsia="en-US"/>
    </w:rPr>
  </w:style>
  <w:style w:type="paragraph" w:styleId="Ttulo5">
    <w:name w:val="heading 5"/>
    <w:basedOn w:val="Normal"/>
    <w:next w:val="Normal"/>
    <w:link w:val="Ttulo5Car"/>
    <w:uiPriority w:val="9"/>
    <w:qFormat/>
    <w:rsid w:val="00D61BF2"/>
    <w:pPr>
      <w:numPr>
        <w:ilvl w:val="4"/>
        <w:numId w:val="3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9628E8"/>
    <w:pPr>
      <w:numPr>
        <w:ilvl w:val="5"/>
        <w:numId w:val="3"/>
      </w:num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ar"/>
    <w:uiPriority w:val="9"/>
    <w:qFormat/>
    <w:rsid w:val="00F85B76"/>
    <w:pPr>
      <w:numPr>
        <w:ilvl w:val="6"/>
        <w:numId w:val="3"/>
      </w:num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qFormat/>
    <w:rsid w:val="00F85B76"/>
    <w:pPr>
      <w:numPr>
        <w:ilvl w:val="7"/>
        <w:numId w:val="3"/>
      </w:num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qFormat/>
    <w:rsid w:val="008900C0"/>
    <w:pPr>
      <w:numPr>
        <w:ilvl w:val="8"/>
        <w:numId w:val="3"/>
      </w:numPr>
      <w:spacing w:before="240" w:after="60"/>
      <w:outlineLvl w:val="8"/>
    </w:pPr>
    <w:rPr>
      <w:rFonts w:ascii="Cambria" w:hAnsi="Cambria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sid w:val="00B6482E"/>
    <w:rPr>
      <w:rFonts w:cs="Times New Roman"/>
    </w:rPr>
  </w:style>
  <w:style w:type="character" w:customStyle="1" w:styleId="WW8Num2z0">
    <w:name w:val="WW8Num2z0"/>
    <w:rsid w:val="00B6482E"/>
    <w:rPr>
      <w:rFonts w:ascii="Symbol" w:hAnsi="Symbol"/>
    </w:rPr>
  </w:style>
  <w:style w:type="character" w:customStyle="1" w:styleId="WW8Num3z0">
    <w:name w:val="WW8Num3z0"/>
    <w:rsid w:val="00B6482E"/>
    <w:rPr>
      <w:rFonts w:ascii="Wingdings" w:hAnsi="Wingdings"/>
    </w:rPr>
  </w:style>
  <w:style w:type="character" w:customStyle="1" w:styleId="WW8Num4z0">
    <w:name w:val="WW8Num4z0"/>
    <w:rsid w:val="00B6482E"/>
    <w:rPr>
      <w:rFonts w:ascii="Wingdings" w:hAnsi="Wingdings"/>
    </w:rPr>
  </w:style>
  <w:style w:type="character" w:customStyle="1" w:styleId="WW8Num5z0">
    <w:name w:val="WW8Num5z0"/>
    <w:rsid w:val="00B6482E"/>
    <w:rPr>
      <w:rFonts w:ascii="Wingdings" w:hAnsi="Wingdings"/>
    </w:rPr>
  </w:style>
  <w:style w:type="character" w:customStyle="1" w:styleId="WW8Num6z0">
    <w:name w:val="WW8Num6z0"/>
    <w:rsid w:val="00B6482E"/>
    <w:rPr>
      <w:rFonts w:ascii="Wingdings" w:hAnsi="Wingdings"/>
    </w:rPr>
  </w:style>
  <w:style w:type="character" w:customStyle="1" w:styleId="WW8Num7z0">
    <w:name w:val="WW8Num7z0"/>
    <w:rsid w:val="00B6482E"/>
    <w:rPr>
      <w:rFonts w:ascii="Wingdings" w:hAnsi="Wingdings"/>
    </w:rPr>
  </w:style>
  <w:style w:type="character" w:customStyle="1" w:styleId="WW8Num8z0">
    <w:name w:val="WW8Num8z0"/>
    <w:rsid w:val="00B6482E"/>
    <w:rPr>
      <w:rFonts w:ascii="Wingdings" w:hAnsi="Wingdings"/>
    </w:rPr>
  </w:style>
  <w:style w:type="character" w:customStyle="1" w:styleId="WW8Num9z0">
    <w:name w:val="WW8Num9z0"/>
    <w:rsid w:val="00B6482E"/>
    <w:rPr>
      <w:rFonts w:ascii="Wingdings" w:hAnsi="Wingdings"/>
    </w:rPr>
  </w:style>
  <w:style w:type="character" w:customStyle="1" w:styleId="WW8Num10z0">
    <w:name w:val="WW8Num10z0"/>
    <w:rsid w:val="00B6482E"/>
    <w:rPr>
      <w:rFonts w:ascii="Wingdings" w:hAnsi="Wingdings"/>
    </w:rPr>
  </w:style>
  <w:style w:type="character" w:customStyle="1" w:styleId="WW8Num11z0">
    <w:name w:val="WW8Num11z0"/>
    <w:rsid w:val="00B6482E"/>
    <w:rPr>
      <w:rFonts w:ascii="Wingdings" w:hAnsi="Wingdings"/>
    </w:rPr>
  </w:style>
  <w:style w:type="character" w:customStyle="1" w:styleId="WW8Num12z0">
    <w:name w:val="WW8Num12z0"/>
    <w:rsid w:val="00B6482E"/>
    <w:rPr>
      <w:rFonts w:ascii="Wingdings" w:hAnsi="Wingdings"/>
    </w:rPr>
  </w:style>
  <w:style w:type="character" w:customStyle="1" w:styleId="WW8Num13z0">
    <w:name w:val="WW8Num13z0"/>
    <w:rsid w:val="00B6482E"/>
    <w:rPr>
      <w:rFonts w:ascii="Times New Roman" w:hAnsi="Times New Roman" w:cs="Times New Roman"/>
    </w:rPr>
  </w:style>
  <w:style w:type="character" w:customStyle="1" w:styleId="WW8Num15z0">
    <w:name w:val="WW8Num15z0"/>
    <w:rsid w:val="00B6482E"/>
    <w:rPr>
      <w:rFonts w:ascii="Symbol" w:hAnsi="Symbol"/>
    </w:rPr>
  </w:style>
  <w:style w:type="character" w:customStyle="1" w:styleId="WW8Num16z0">
    <w:name w:val="WW8Num16z0"/>
    <w:rsid w:val="00B6482E"/>
    <w:rPr>
      <w:rFonts w:ascii="Wingdings" w:hAnsi="Wingdings"/>
    </w:rPr>
  </w:style>
  <w:style w:type="character" w:customStyle="1" w:styleId="WW8Num17z0">
    <w:name w:val="WW8Num17z0"/>
    <w:rsid w:val="00B6482E"/>
    <w:rPr>
      <w:rFonts w:ascii="Wingdings" w:hAnsi="Wingdings"/>
    </w:rPr>
  </w:style>
  <w:style w:type="character" w:customStyle="1" w:styleId="WW8Num18z0">
    <w:name w:val="WW8Num18z0"/>
    <w:rsid w:val="00B6482E"/>
    <w:rPr>
      <w:rFonts w:ascii="Times New Roman" w:hAnsi="Times New Roman" w:cs="Times New Roman"/>
    </w:rPr>
  </w:style>
  <w:style w:type="character" w:customStyle="1" w:styleId="WW8Num19z0">
    <w:name w:val="WW8Num19z0"/>
    <w:rsid w:val="00B6482E"/>
    <w:rPr>
      <w:rFonts w:ascii="Wingdings" w:hAnsi="Wingdings"/>
    </w:rPr>
  </w:style>
  <w:style w:type="character" w:customStyle="1" w:styleId="WW8Num20z0">
    <w:name w:val="WW8Num20z0"/>
    <w:rsid w:val="00B6482E"/>
    <w:rPr>
      <w:rFonts w:ascii="Symbol" w:hAnsi="Symbol"/>
    </w:rPr>
  </w:style>
  <w:style w:type="character" w:customStyle="1" w:styleId="WW8Num21z0">
    <w:name w:val="WW8Num21z0"/>
    <w:rsid w:val="00B6482E"/>
    <w:rPr>
      <w:rFonts w:ascii="Symbol" w:hAnsi="Symbol"/>
    </w:rPr>
  </w:style>
  <w:style w:type="character" w:customStyle="1" w:styleId="WW8Num22z0">
    <w:name w:val="WW8Num22z0"/>
    <w:rsid w:val="00B6482E"/>
    <w:rPr>
      <w:rFonts w:ascii="Wingdings" w:hAnsi="Wingdings"/>
    </w:rPr>
  </w:style>
  <w:style w:type="character" w:customStyle="1" w:styleId="WW8Num23z0">
    <w:name w:val="WW8Num23z0"/>
    <w:rsid w:val="00B6482E"/>
    <w:rPr>
      <w:rFonts w:ascii="Symbol" w:hAnsi="Symbol"/>
    </w:rPr>
  </w:style>
  <w:style w:type="character" w:customStyle="1" w:styleId="WW8Num24z0">
    <w:name w:val="WW8Num24z0"/>
    <w:rsid w:val="00B6482E"/>
    <w:rPr>
      <w:rFonts w:ascii="Times New Roman" w:hAnsi="Times New Roman" w:cs="Times New Roman"/>
    </w:rPr>
  </w:style>
  <w:style w:type="character" w:customStyle="1" w:styleId="WW8Num25z0">
    <w:name w:val="WW8Num25z0"/>
    <w:rsid w:val="00B6482E"/>
    <w:rPr>
      <w:rFonts w:ascii="Wingdings" w:hAnsi="Wingdings"/>
    </w:rPr>
  </w:style>
  <w:style w:type="character" w:customStyle="1" w:styleId="WW8Num26z0">
    <w:name w:val="WW8Num26z0"/>
    <w:rsid w:val="00B6482E"/>
    <w:rPr>
      <w:rFonts w:ascii="Symbol" w:hAnsi="Symbol"/>
    </w:rPr>
  </w:style>
  <w:style w:type="character" w:customStyle="1" w:styleId="WW8Num27z0">
    <w:name w:val="WW8Num27z0"/>
    <w:rsid w:val="00B6482E"/>
    <w:rPr>
      <w:rFonts w:ascii="Symbol" w:hAnsi="Symbol"/>
    </w:rPr>
  </w:style>
  <w:style w:type="character" w:customStyle="1" w:styleId="WW8Num29z0">
    <w:name w:val="WW8Num29z0"/>
    <w:rsid w:val="00B6482E"/>
    <w:rPr>
      <w:rFonts w:ascii="Wingdings" w:hAnsi="Wingdings"/>
    </w:rPr>
  </w:style>
  <w:style w:type="character" w:customStyle="1" w:styleId="WW8Num30z0">
    <w:name w:val="WW8Num30z0"/>
    <w:rsid w:val="00B6482E"/>
    <w:rPr>
      <w:rFonts w:ascii="Wingdings" w:hAnsi="Wingdings"/>
    </w:rPr>
  </w:style>
  <w:style w:type="character" w:customStyle="1" w:styleId="WW8Num31z0">
    <w:name w:val="WW8Num31z0"/>
    <w:rsid w:val="00B6482E"/>
    <w:rPr>
      <w:rFonts w:ascii="Wingdings" w:hAnsi="Wingdings"/>
    </w:rPr>
  </w:style>
  <w:style w:type="character" w:customStyle="1" w:styleId="WW8Num32z0">
    <w:name w:val="WW8Num32z0"/>
    <w:rsid w:val="00B6482E"/>
    <w:rPr>
      <w:rFonts w:ascii="Wingdings" w:hAnsi="Wingdings"/>
    </w:rPr>
  </w:style>
  <w:style w:type="character" w:customStyle="1" w:styleId="WW8Num33z0">
    <w:name w:val="WW8Num33z0"/>
    <w:rsid w:val="00B6482E"/>
    <w:rPr>
      <w:rFonts w:ascii="Wingdings" w:hAnsi="Wingdings"/>
    </w:rPr>
  </w:style>
  <w:style w:type="character" w:customStyle="1" w:styleId="WW8Num34z1">
    <w:name w:val="WW8Num34z1"/>
    <w:rsid w:val="00B6482E"/>
    <w:rPr>
      <w:rFonts w:ascii="Times New Roman" w:hAnsi="Times New Roman" w:cs="Times New Roman"/>
    </w:rPr>
  </w:style>
  <w:style w:type="character" w:customStyle="1" w:styleId="WW8Num34z2">
    <w:name w:val="WW8Num34z2"/>
    <w:rsid w:val="00B6482E"/>
    <w:rPr>
      <w:rFonts w:ascii="Wingdings" w:hAnsi="Wingdings"/>
    </w:rPr>
  </w:style>
  <w:style w:type="character" w:customStyle="1" w:styleId="WW8Num34z3">
    <w:name w:val="WW8Num34z3"/>
    <w:rsid w:val="00B6482E"/>
    <w:rPr>
      <w:rFonts w:ascii="Symbol" w:hAnsi="Symbol"/>
    </w:rPr>
  </w:style>
  <w:style w:type="character" w:customStyle="1" w:styleId="WW8Num34z4">
    <w:name w:val="WW8Num34z4"/>
    <w:rsid w:val="00B6482E"/>
    <w:rPr>
      <w:rFonts w:ascii="Courier New" w:hAnsi="Courier New" w:cs="Courier New"/>
    </w:rPr>
  </w:style>
  <w:style w:type="character" w:customStyle="1" w:styleId="WW8Num36z0">
    <w:name w:val="WW8Num36z0"/>
    <w:rsid w:val="00B6482E"/>
    <w:rPr>
      <w:rFonts w:ascii="Wingdings" w:hAnsi="Wingdings"/>
    </w:rPr>
  </w:style>
  <w:style w:type="character" w:customStyle="1" w:styleId="WW8Num37z0">
    <w:name w:val="WW8Num37z0"/>
    <w:rsid w:val="00B6482E"/>
    <w:rPr>
      <w:rFonts w:ascii="Wingdings" w:hAnsi="Wingdings"/>
    </w:rPr>
  </w:style>
  <w:style w:type="character" w:customStyle="1" w:styleId="WW8Num38z0">
    <w:name w:val="WW8Num38z0"/>
    <w:rsid w:val="00B6482E"/>
    <w:rPr>
      <w:rFonts w:ascii="Times New Roman" w:hAnsi="Times New Roman" w:cs="Times New Roman"/>
    </w:rPr>
  </w:style>
  <w:style w:type="character" w:customStyle="1" w:styleId="WW8Num39z0">
    <w:name w:val="WW8Num39z0"/>
    <w:rsid w:val="00B6482E"/>
    <w:rPr>
      <w:rFonts w:ascii="Symbol" w:hAnsi="Symbol"/>
    </w:rPr>
  </w:style>
  <w:style w:type="character" w:customStyle="1" w:styleId="WW8Num40z0">
    <w:name w:val="WW8Num40z0"/>
    <w:rsid w:val="00B6482E"/>
    <w:rPr>
      <w:rFonts w:ascii="Wingdings" w:hAnsi="Wingdings"/>
    </w:rPr>
  </w:style>
  <w:style w:type="character" w:customStyle="1" w:styleId="WW8Num41z0">
    <w:name w:val="WW8Num41z0"/>
    <w:rsid w:val="00B6482E"/>
    <w:rPr>
      <w:rFonts w:ascii="Symbol" w:hAnsi="Symbol"/>
    </w:rPr>
  </w:style>
  <w:style w:type="character" w:customStyle="1" w:styleId="WW8Num42z0">
    <w:name w:val="WW8Num42z0"/>
    <w:rsid w:val="00B6482E"/>
    <w:rPr>
      <w:rFonts w:ascii="Wingdings" w:hAnsi="Wingdings"/>
    </w:rPr>
  </w:style>
  <w:style w:type="character" w:customStyle="1" w:styleId="WW8Num43z0">
    <w:name w:val="WW8Num43z0"/>
    <w:rsid w:val="00B6482E"/>
    <w:rPr>
      <w:rFonts w:ascii="Wingdings" w:hAnsi="Wingdings"/>
    </w:rPr>
  </w:style>
  <w:style w:type="character" w:customStyle="1" w:styleId="WW8Num44z0">
    <w:name w:val="WW8Num44z0"/>
    <w:rsid w:val="00B6482E"/>
    <w:rPr>
      <w:rFonts w:ascii="Wingdings" w:hAnsi="Wingdings"/>
    </w:rPr>
  </w:style>
  <w:style w:type="character" w:customStyle="1" w:styleId="WW8Num45z0">
    <w:name w:val="WW8Num45z0"/>
    <w:rsid w:val="00B6482E"/>
    <w:rPr>
      <w:rFonts w:ascii="Wingdings" w:hAnsi="Wingdings"/>
    </w:rPr>
  </w:style>
  <w:style w:type="character" w:customStyle="1" w:styleId="WW8Num46z0">
    <w:name w:val="WW8Num46z0"/>
    <w:rsid w:val="00B6482E"/>
    <w:rPr>
      <w:rFonts w:ascii="Symbol" w:hAnsi="Symbol"/>
    </w:rPr>
  </w:style>
  <w:style w:type="character" w:customStyle="1" w:styleId="WW8Num46z2">
    <w:name w:val="WW8Num46z2"/>
    <w:rsid w:val="00B6482E"/>
    <w:rPr>
      <w:rFonts w:ascii="Wingdings" w:hAnsi="Wingdings"/>
    </w:rPr>
  </w:style>
  <w:style w:type="character" w:customStyle="1" w:styleId="WW8Num46z4">
    <w:name w:val="WW8Num46z4"/>
    <w:rsid w:val="00B6482E"/>
    <w:rPr>
      <w:rFonts w:ascii="Courier New" w:hAnsi="Courier New" w:cs="Courier New"/>
    </w:rPr>
  </w:style>
  <w:style w:type="character" w:customStyle="1" w:styleId="WW8Num47z0">
    <w:name w:val="WW8Num47z0"/>
    <w:rsid w:val="00B6482E"/>
    <w:rPr>
      <w:rFonts w:ascii="Symbol" w:hAnsi="Symbol"/>
    </w:rPr>
  </w:style>
  <w:style w:type="character" w:customStyle="1" w:styleId="WW8Num48z0">
    <w:name w:val="WW8Num48z0"/>
    <w:rsid w:val="00B6482E"/>
    <w:rPr>
      <w:rFonts w:ascii="Symbol" w:hAnsi="Symbol"/>
    </w:rPr>
  </w:style>
  <w:style w:type="character" w:customStyle="1" w:styleId="WW8Num49z0">
    <w:name w:val="WW8Num49z0"/>
    <w:rsid w:val="00B6482E"/>
    <w:rPr>
      <w:rFonts w:ascii="Symbol" w:hAnsi="Symbol"/>
    </w:rPr>
  </w:style>
  <w:style w:type="character" w:customStyle="1" w:styleId="WW8Num50z0">
    <w:name w:val="WW8Num50z0"/>
    <w:rsid w:val="00B6482E"/>
    <w:rPr>
      <w:rFonts w:ascii="Wingdings" w:hAnsi="Wingdings"/>
    </w:rPr>
  </w:style>
  <w:style w:type="character" w:customStyle="1" w:styleId="WW8Num51z0">
    <w:name w:val="WW8Num51z0"/>
    <w:rsid w:val="00B6482E"/>
    <w:rPr>
      <w:rFonts w:ascii="Symbol" w:hAnsi="Symbol"/>
    </w:rPr>
  </w:style>
  <w:style w:type="character" w:customStyle="1" w:styleId="WW8Num51z1">
    <w:name w:val="WW8Num51z1"/>
    <w:rsid w:val="00B6482E"/>
    <w:rPr>
      <w:rFonts w:ascii="Courier New" w:hAnsi="Courier New" w:cs="Courier New"/>
    </w:rPr>
  </w:style>
  <w:style w:type="character" w:customStyle="1" w:styleId="WW8Num51z2">
    <w:name w:val="WW8Num51z2"/>
    <w:rsid w:val="00B6482E"/>
    <w:rPr>
      <w:rFonts w:ascii="Wingdings" w:hAnsi="Wingdings"/>
    </w:rPr>
  </w:style>
  <w:style w:type="character" w:customStyle="1" w:styleId="WW8Num52z0">
    <w:name w:val="WW8Num52z0"/>
    <w:rsid w:val="00B6482E"/>
    <w:rPr>
      <w:rFonts w:ascii="Symbol" w:hAnsi="Symbol"/>
    </w:rPr>
  </w:style>
  <w:style w:type="character" w:customStyle="1" w:styleId="WW8Num52z1">
    <w:name w:val="WW8Num52z1"/>
    <w:rsid w:val="00B6482E"/>
    <w:rPr>
      <w:rFonts w:ascii="Courier New" w:hAnsi="Courier New" w:cs="Courier New"/>
    </w:rPr>
  </w:style>
  <w:style w:type="character" w:customStyle="1" w:styleId="WW8Num52z2">
    <w:name w:val="WW8Num52z2"/>
    <w:rsid w:val="00B6482E"/>
    <w:rPr>
      <w:rFonts w:ascii="Wingdings" w:hAnsi="Wingdings"/>
    </w:rPr>
  </w:style>
  <w:style w:type="character" w:customStyle="1" w:styleId="WW8Num53z0">
    <w:name w:val="WW8Num53z0"/>
    <w:rsid w:val="00B6482E"/>
    <w:rPr>
      <w:rFonts w:ascii="Symbol" w:hAnsi="Symbol"/>
    </w:rPr>
  </w:style>
  <w:style w:type="character" w:customStyle="1" w:styleId="WW8Num53z1">
    <w:name w:val="WW8Num53z1"/>
    <w:rsid w:val="00B6482E"/>
    <w:rPr>
      <w:rFonts w:ascii="Courier New" w:hAnsi="Courier New" w:cs="Courier New"/>
    </w:rPr>
  </w:style>
  <w:style w:type="character" w:customStyle="1" w:styleId="WW8Num53z2">
    <w:name w:val="WW8Num53z2"/>
    <w:rsid w:val="00B6482E"/>
    <w:rPr>
      <w:rFonts w:ascii="Wingdings" w:hAnsi="Wingdings"/>
    </w:rPr>
  </w:style>
  <w:style w:type="character" w:customStyle="1" w:styleId="WW8Num54z0">
    <w:name w:val="WW8Num54z0"/>
    <w:rsid w:val="00B6482E"/>
    <w:rPr>
      <w:rFonts w:ascii="Symbol" w:hAnsi="Symbol"/>
    </w:rPr>
  </w:style>
  <w:style w:type="character" w:customStyle="1" w:styleId="WW8Num54z1">
    <w:name w:val="WW8Num54z1"/>
    <w:rsid w:val="00B6482E"/>
    <w:rPr>
      <w:rFonts w:ascii="Courier New" w:hAnsi="Courier New" w:cs="Courier New"/>
    </w:rPr>
  </w:style>
  <w:style w:type="character" w:customStyle="1" w:styleId="WW8Num54z2">
    <w:name w:val="WW8Num54z2"/>
    <w:rsid w:val="00B6482E"/>
    <w:rPr>
      <w:rFonts w:ascii="Wingdings" w:hAnsi="Wingdings"/>
    </w:rPr>
  </w:style>
  <w:style w:type="character" w:customStyle="1" w:styleId="WW8Num55z0">
    <w:name w:val="WW8Num55z0"/>
    <w:rsid w:val="00B6482E"/>
    <w:rPr>
      <w:rFonts w:ascii="Symbol" w:hAnsi="Symbol"/>
    </w:rPr>
  </w:style>
  <w:style w:type="character" w:customStyle="1" w:styleId="WW8Num55z1">
    <w:name w:val="WW8Num55z1"/>
    <w:rsid w:val="00B6482E"/>
    <w:rPr>
      <w:rFonts w:ascii="Courier New" w:hAnsi="Courier New" w:cs="Courier New"/>
    </w:rPr>
  </w:style>
  <w:style w:type="character" w:customStyle="1" w:styleId="WW8Num55z2">
    <w:name w:val="WW8Num55z2"/>
    <w:rsid w:val="00B6482E"/>
    <w:rPr>
      <w:rFonts w:ascii="Wingdings" w:hAnsi="Wingdings"/>
    </w:rPr>
  </w:style>
  <w:style w:type="character" w:customStyle="1" w:styleId="WW8Num56z0">
    <w:name w:val="WW8Num56z0"/>
    <w:rsid w:val="00B6482E"/>
    <w:rPr>
      <w:rFonts w:ascii="Symbol" w:hAnsi="Symbol"/>
    </w:rPr>
  </w:style>
  <w:style w:type="character" w:customStyle="1" w:styleId="WW8Num56z1">
    <w:name w:val="WW8Num56z1"/>
    <w:rsid w:val="00B6482E"/>
    <w:rPr>
      <w:rFonts w:ascii="Courier New" w:hAnsi="Courier New" w:cs="Courier New"/>
    </w:rPr>
  </w:style>
  <w:style w:type="character" w:customStyle="1" w:styleId="WW8Num56z2">
    <w:name w:val="WW8Num56z2"/>
    <w:rsid w:val="00B6482E"/>
    <w:rPr>
      <w:rFonts w:ascii="Wingdings" w:hAnsi="Wingdings"/>
    </w:rPr>
  </w:style>
  <w:style w:type="character" w:customStyle="1" w:styleId="WW8Num57z0">
    <w:name w:val="WW8Num57z0"/>
    <w:rsid w:val="00B6482E"/>
    <w:rPr>
      <w:rFonts w:ascii="Symbol" w:hAnsi="Symbol"/>
    </w:rPr>
  </w:style>
  <w:style w:type="character" w:customStyle="1" w:styleId="WW8Num57z1">
    <w:name w:val="WW8Num57z1"/>
    <w:rsid w:val="00B6482E"/>
    <w:rPr>
      <w:rFonts w:ascii="Courier New" w:hAnsi="Courier New" w:cs="Courier New"/>
    </w:rPr>
  </w:style>
  <w:style w:type="character" w:customStyle="1" w:styleId="WW8Num57z2">
    <w:name w:val="WW8Num57z2"/>
    <w:rsid w:val="00B6482E"/>
    <w:rPr>
      <w:rFonts w:ascii="Wingdings" w:hAnsi="Wingdings"/>
    </w:rPr>
  </w:style>
  <w:style w:type="character" w:customStyle="1" w:styleId="WW8Num58z0">
    <w:name w:val="WW8Num58z0"/>
    <w:rsid w:val="00B6482E"/>
    <w:rPr>
      <w:rFonts w:ascii="Symbol" w:hAnsi="Symbol"/>
    </w:rPr>
  </w:style>
  <w:style w:type="character" w:customStyle="1" w:styleId="WW8Num58z1">
    <w:name w:val="WW8Num58z1"/>
    <w:rsid w:val="00B6482E"/>
    <w:rPr>
      <w:rFonts w:ascii="Courier New" w:hAnsi="Courier New" w:cs="Courier New"/>
    </w:rPr>
  </w:style>
  <w:style w:type="character" w:customStyle="1" w:styleId="WW8Num58z2">
    <w:name w:val="WW8Num58z2"/>
    <w:rsid w:val="00B6482E"/>
    <w:rPr>
      <w:rFonts w:ascii="Wingdings" w:hAnsi="Wingdings"/>
    </w:rPr>
  </w:style>
  <w:style w:type="character" w:customStyle="1" w:styleId="WW8Num59z0">
    <w:name w:val="WW8Num59z0"/>
    <w:rsid w:val="00B6482E"/>
    <w:rPr>
      <w:rFonts w:ascii="Symbol" w:hAnsi="Symbol"/>
    </w:rPr>
  </w:style>
  <w:style w:type="character" w:customStyle="1" w:styleId="WW8Num59z1">
    <w:name w:val="WW8Num59z1"/>
    <w:rsid w:val="00B6482E"/>
    <w:rPr>
      <w:rFonts w:ascii="Courier New" w:hAnsi="Courier New" w:cs="Courier New"/>
    </w:rPr>
  </w:style>
  <w:style w:type="character" w:customStyle="1" w:styleId="WW8Num59z2">
    <w:name w:val="WW8Num59z2"/>
    <w:rsid w:val="00B6482E"/>
    <w:rPr>
      <w:rFonts w:ascii="Wingdings" w:hAnsi="Wingdings"/>
    </w:rPr>
  </w:style>
  <w:style w:type="character" w:customStyle="1" w:styleId="WW8Num61z0">
    <w:name w:val="WW8Num61z0"/>
    <w:rsid w:val="00B6482E"/>
    <w:rPr>
      <w:rFonts w:ascii="Symbol" w:hAnsi="Symbol"/>
    </w:rPr>
  </w:style>
  <w:style w:type="character" w:customStyle="1" w:styleId="WW8Num61z1">
    <w:name w:val="WW8Num61z1"/>
    <w:rsid w:val="00B6482E"/>
    <w:rPr>
      <w:rFonts w:ascii="Courier New" w:hAnsi="Courier New" w:cs="Courier New"/>
    </w:rPr>
  </w:style>
  <w:style w:type="character" w:customStyle="1" w:styleId="WW8Num61z2">
    <w:name w:val="WW8Num61z2"/>
    <w:rsid w:val="00B6482E"/>
    <w:rPr>
      <w:rFonts w:ascii="Wingdings" w:hAnsi="Wingdings"/>
    </w:rPr>
  </w:style>
  <w:style w:type="character" w:customStyle="1" w:styleId="WW8Num62z0">
    <w:name w:val="WW8Num62z0"/>
    <w:rsid w:val="00B6482E"/>
    <w:rPr>
      <w:rFonts w:ascii="Symbol" w:hAnsi="Symbol"/>
    </w:rPr>
  </w:style>
  <w:style w:type="character" w:customStyle="1" w:styleId="WW8Num62z1">
    <w:name w:val="WW8Num62z1"/>
    <w:rsid w:val="00B6482E"/>
    <w:rPr>
      <w:rFonts w:ascii="Courier New" w:hAnsi="Courier New" w:cs="Courier New"/>
    </w:rPr>
  </w:style>
  <w:style w:type="character" w:customStyle="1" w:styleId="WW8Num62z2">
    <w:name w:val="WW8Num62z2"/>
    <w:rsid w:val="00B6482E"/>
    <w:rPr>
      <w:rFonts w:ascii="Wingdings" w:hAnsi="Wingdings"/>
    </w:rPr>
  </w:style>
  <w:style w:type="character" w:customStyle="1" w:styleId="WW8Num63z0">
    <w:name w:val="WW8Num63z0"/>
    <w:rsid w:val="00B6482E"/>
    <w:rPr>
      <w:rFonts w:ascii="Symbol" w:hAnsi="Symbol"/>
    </w:rPr>
  </w:style>
  <w:style w:type="character" w:customStyle="1" w:styleId="WW8Num63z1">
    <w:name w:val="WW8Num63z1"/>
    <w:rsid w:val="00B6482E"/>
    <w:rPr>
      <w:rFonts w:ascii="Courier New" w:hAnsi="Courier New" w:cs="Courier New"/>
    </w:rPr>
  </w:style>
  <w:style w:type="character" w:customStyle="1" w:styleId="WW8Num63z2">
    <w:name w:val="WW8Num63z2"/>
    <w:rsid w:val="00B6482E"/>
    <w:rPr>
      <w:rFonts w:ascii="Wingdings" w:hAnsi="Wingdings"/>
    </w:rPr>
  </w:style>
  <w:style w:type="character" w:customStyle="1" w:styleId="WW8Num64z0">
    <w:name w:val="WW8Num64z0"/>
    <w:rsid w:val="00B6482E"/>
    <w:rPr>
      <w:rFonts w:ascii="Symbol" w:hAnsi="Symbol"/>
    </w:rPr>
  </w:style>
  <w:style w:type="character" w:customStyle="1" w:styleId="WW8Num64z1">
    <w:name w:val="WW8Num64z1"/>
    <w:rsid w:val="00B6482E"/>
    <w:rPr>
      <w:rFonts w:ascii="Courier New" w:hAnsi="Courier New" w:cs="Courier New"/>
    </w:rPr>
  </w:style>
  <w:style w:type="character" w:customStyle="1" w:styleId="WW8Num64z2">
    <w:name w:val="WW8Num64z2"/>
    <w:rsid w:val="00B6482E"/>
    <w:rPr>
      <w:rFonts w:ascii="Wingdings" w:hAnsi="Wingdings"/>
    </w:rPr>
  </w:style>
  <w:style w:type="character" w:customStyle="1" w:styleId="WW8Num65z0">
    <w:name w:val="WW8Num65z0"/>
    <w:rsid w:val="00B6482E"/>
    <w:rPr>
      <w:rFonts w:ascii="Symbol" w:hAnsi="Symbol"/>
    </w:rPr>
  </w:style>
  <w:style w:type="character" w:customStyle="1" w:styleId="WW8Num65z1">
    <w:name w:val="WW8Num65z1"/>
    <w:rsid w:val="00B6482E"/>
    <w:rPr>
      <w:rFonts w:ascii="Courier New" w:hAnsi="Courier New" w:cs="Courier New"/>
    </w:rPr>
  </w:style>
  <w:style w:type="character" w:customStyle="1" w:styleId="WW8Num65z2">
    <w:name w:val="WW8Num65z2"/>
    <w:rsid w:val="00B6482E"/>
    <w:rPr>
      <w:rFonts w:ascii="Wingdings" w:hAnsi="Wingdings"/>
    </w:rPr>
  </w:style>
  <w:style w:type="character" w:customStyle="1" w:styleId="WW8Num66z0">
    <w:name w:val="WW8Num66z0"/>
    <w:rsid w:val="00B6482E"/>
    <w:rPr>
      <w:rFonts w:ascii="Symbol" w:hAnsi="Symbol"/>
    </w:rPr>
  </w:style>
  <w:style w:type="character" w:customStyle="1" w:styleId="WW8Num66z1">
    <w:name w:val="WW8Num66z1"/>
    <w:rsid w:val="00B6482E"/>
    <w:rPr>
      <w:rFonts w:ascii="Courier New" w:hAnsi="Courier New" w:cs="Courier New"/>
    </w:rPr>
  </w:style>
  <w:style w:type="character" w:customStyle="1" w:styleId="WW8Num66z2">
    <w:name w:val="WW8Num66z2"/>
    <w:rsid w:val="00B6482E"/>
    <w:rPr>
      <w:rFonts w:ascii="Wingdings" w:hAnsi="Wingdings"/>
    </w:rPr>
  </w:style>
  <w:style w:type="character" w:customStyle="1" w:styleId="WW8Num67z0">
    <w:name w:val="WW8Num67z0"/>
    <w:rsid w:val="00B6482E"/>
    <w:rPr>
      <w:rFonts w:ascii="Symbol" w:hAnsi="Symbol"/>
    </w:rPr>
  </w:style>
  <w:style w:type="character" w:customStyle="1" w:styleId="WW8Num67z1">
    <w:name w:val="WW8Num67z1"/>
    <w:rsid w:val="00B6482E"/>
    <w:rPr>
      <w:rFonts w:ascii="Courier New" w:hAnsi="Courier New" w:cs="Courier New"/>
    </w:rPr>
  </w:style>
  <w:style w:type="character" w:customStyle="1" w:styleId="WW8Num67z2">
    <w:name w:val="WW8Num67z2"/>
    <w:rsid w:val="00B6482E"/>
    <w:rPr>
      <w:rFonts w:ascii="Wingdings" w:hAnsi="Wingdings"/>
    </w:rPr>
  </w:style>
  <w:style w:type="character" w:customStyle="1" w:styleId="WW8Num69z0">
    <w:name w:val="WW8Num69z0"/>
    <w:rsid w:val="00B6482E"/>
    <w:rPr>
      <w:rFonts w:ascii="Symbol" w:hAnsi="Symbol"/>
    </w:rPr>
  </w:style>
  <w:style w:type="character" w:customStyle="1" w:styleId="WW8Num69z1">
    <w:name w:val="WW8Num69z1"/>
    <w:rsid w:val="00B6482E"/>
    <w:rPr>
      <w:rFonts w:ascii="Courier New" w:hAnsi="Courier New" w:cs="Courier New"/>
    </w:rPr>
  </w:style>
  <w:style w:type="character" w:customStyle="1" w:styleId="WW8Num69z2">
    <w:name w:val="WW8Num69z2"/>
    <w:rsid w:val="00B6482E"/>
    <w:rPr>
      <w:rFonts w:ascii="Wingdings" w:hAnsi="Wingdings"/>
    </w:rPr>
  </w:style>
  <w:style w:type="character" w:customStyle="1" w:styleId="WW8Num70z0">
    <w:name w:val="WW8Num70z0"/>
    <w:rsid w:val="00B6482E"/>
    <w:rPr>
      <w:rFonts w:ascii="Symbol" w:hAnsi="Symbol"/>
    </w:rPr>
  </w:style>
  <w:style w:type="character" w:customStyle="1" w:styleId="WW8Num70z1">
    <w:name w:val="WW8Num70z1"/>
    <w:rsid w:val="00B6482E"/>
    <w:rPr>
      <w:rFonts w:ascii="Courier New" w:hAnsi="Courier New" w:cs="Courier New"/>
    </w:rPr>
  </w:style>
  <w:style w:type="character" w:customStyle="1" w:styleId="WW8Num70z2">
    <w:name w:val="WW8Num70z2"/>
    <w:rsid w:val="00B6482E"/>
    <w:rPr>
      <w:rFonts w:ascii="Wingdings" w:hAnsi="Wingdings"/>
    </w:rPr>
  </w:style>
  <w:style w:type="character" w:customStyle="1" w:styleId="WW8Num71z0">
    <w:name w:val="WW8Num71z0"/>
    <w:rsid w:val="00B6482E"/>
    <w:rPr>
      <w:rFonts w:ascii="Symbol" w:hAnsi="Symbol"/>
    </w:rPr>
  </w:style>
  <w:style w:type="character" w:customStyle="1" w:styleId="WW8Num71z1">
    <w:name w:val="WW8Num71z1"/>
    <w:rsid w:val="00B6482E"/>
    <w:rPr>
      <w:rFonts w:ascii="Courier New" w:hAnsi="Courier New" w:cs="Courier New"/>
    </w:rPr>
  </w:style>
  <w:style w:type="character" w:customStyle="1" w:styleId="WW8Num71z2">
    <w:name w:val="WW8Num71z2"/>
    <w:rsid w:val="00B6482E"/>
    <w:rPr>
      <w:rFonts w:ascii="Wingdings" w:hAnsi="Wingdings"/>
    </w:rPr>
  </w:style>
  <w:style w:type="character" w:customStyle="1" w:styleId="WW8Num72z0">
    <w:name w:val="WW8Num72z0"/>
    <w:rsid w:val="00B6482E"/>
    <w:rPr>
      <w:rFonts w:ascii="Symbol" w:hAnsi="Symbol"/>
    </w:rPr>
  </w:style>
  <w:style w:type="character" w:customStyle="1" w:styleId="WW8Num72z1">
    <w:name w:val="WW8Num72z1"/>
    <w:rsid w:val="00B6482E"/>
    <w:rPr>
      <w:rFonts w:ascii="Courier New" w:hAnsi="Courier New" w:cs="Courier New"/>
    </w:rPr>
  </w:style>
  <w:style w:type="character" w:customStyle="1" w:styleId="WW8Num72z2">
    <w:name w:val="WW8Num72z2"/>
    <w:rsid w:val="00B6482E"/>
    <w:rPr>
      <w:rFonts w:ascii="Wingdings" w:hAnsi="Wingdings"/>
    </w:rPr>
  </w:style>
  <w:style w:type="character" w:customStyle="1" w:styleId="Fuentedeprrafopredeter1">
    <w:name w:val="Fuente de párrafo predeter.1"/>
    <w:rsid w:val="00B6482E"/>
  </w:style>
  <w:style w:type="character" w:customStyle="1" w:styleId="Heading1Char">
    <w:name w:val="Heading 1 Char"/>
    <w:rsid w:val="00B6482E"/>
    <w:rPr>
      <w:rFonts w:ascii="AGaramond Bold" w:eastAsia="Times New Roman" w:hAnsi="AGaramond Bold" w:cs="Times New Roman"/>
      <w:sz w:val="28"/>
    </w:rPr>
  </w:style>
  <w:style w:type="character" w:customStyle="1" w:styleId="Heading2Char">
    <w:name w:val="Heading 2 Char"/>
    <w:rsid w:val="00B6482E"/>
    <w:rPr>
      <w:rFonts w:ascii="AGaramond Bold" w:eastAsia="Times New Roman" w:hAnsi="AGaramond Bold" w:cs="Times New Roman"/>
      <w:sz w:val="26"/>
    </w:rPr>
  </w:style>
  <w:style w:type="character" w:customStyle="1" w:styleId="Heading3Char">
    <w:name w:val="Heading 3 Char"/>
    <w:rsid w:val="00B6482E"/>
    <w:rPr>
      <w:rFonts w:ascii="AGaramond Bold" w:eastAsia="Times New Roman" w:hAnsi="AGaramond Bold" w:cs="Times New Roman"/>
      <w:sz w:val="24"/>
    </w:rPr>
  </w:style>
  <w:style w:type="character" w:styleId="Nmerodepgina">
    <w:name w:val="page number"/>
    <w:rsid w:val="00B6482E"/>
    <w:rPr>
      <w:rFonts w:cs="Times New Roman"/>
    </w:rPr>
  </w:style>
  <w:style w:type="character" w:customStyle="1" w:styleId="HeaderChar">
    <w:name w:val="Header Char"/>
    <w:rsid w:val="00B6482E"/>
    <w:rPr>
      <w:rFonts w:ascii="NewsGotT" w:eastAsia="Times New Roman" w:hAnsi="NewsGotT" w:cs="Times New Roman"/>
    </w:rPr>
  </w:style>
  <w:style w:type="character" w:customStyle="1" w:styleId="BalloonTextChar">
    <w:name w:val="Balloon Text Char"/>
    <w:rsid w:val="00B6482E"/>
    <w:rPr>
      <w:rFonts w:ascii="Tahoma" w:eastAsia="Times New Roman" w:hAnsi="Tahoma" w:cs="Tahoma"/>
      <w:sz w:val="16"/>
      <w:szCs w:val="16"/>
    </w:rPr>
  </w:style>
  <w:style w:type="character" w:customStyle="1" w:styleId="EndnoteTextChar">
    <w:name w:val="Endnote Text Char"/>
    <w:rsid w:val="00B6482E"/>
    <w:rPr>
      <w:rFonts w:ascii="NewsGotT" w:eastAsia="Times New Roman" w:hAnsi="NewsGotT"/>
    </w:rPr>
  </w:style>
  <w:style w:type="character" w:customStyle="1" w:styleId="Smbolodenotafinal">
    <w:name w:val="Símbolo de nota final"/>
    <w:rsid w:val="00B6482E"/>
    <w:rPr>
      <w:vertAlign w:val="superscript"/>
    </w:rPr>
  </w:style>
  <w:style w:type="character" w:styleId="Hipervnculo">
    <w:name w:val="Hyperlink"/>
    <w:uiPriority w:val="99"/>
    <w:rsid w:val="00B6482E"/>
    <w:rPr>
      <w:color w:val="0000FF"/>
      <w:u w:val="single"/>
    </w:rPr>
  </w:style>
  <w:style w:type="paragraph" w:customStyle="1" w:styleId="Encabezado1">
    <w:name w:val="Encabezado1"/>
    <w:basedOn w:val="Normal"/>
    <w:next w:val="Textoindependiente"/>
    <w:rsid w:val="00B6482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xtoindependiente">
    <w:name w:val="Body Text"/>
    <w:basedOn w:val="Normal"/>
    <w:semiHidden/>
    <w:rsid w:val="00B6482E"/>
    <w:pPr>
      <w:spacing w:after="120"/>
    </w:pPr>
  </w:style>
  <w:style w:type="paragraph" w:styleId="Lista">
    <w:name w:val="List"/>
    <w:basedOn w:val="Textoindependiente"/>
    <w:semiHidden/>
    <w:rsid w:val="00B6482E"/>
    <w:rPr>
      <w:rFonts w:cs="Tahoma"/>
    </w:rPr>
  </w:style>
  <w:style w:type="paragraph" w:customStyle="1" w:styleId="Etiqueta">
    <w:name w:val="Etiqueta"/>
    <w:basedOn w:val="Normal"/>
    <w:rsid w:val="00B6482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B6482E"/>
    <w:pPr>
      <w:suppressLineNumbers/>
    </w:pPr>
    <w:rPr>
      <w:rFonts w:cs="Tahoma"/>
    </w:rPr>
  </w:style>
  <w:style w:type="paragraph" w:styleId="Encabezado">
    <w:name w:val="header"/>
    <w:aliases w:val="Appendix,h,encabezado"/>
    <w:basedOn w:val="Normal"/>
    <w:rsid w:val="00B6482E"/>
    <w:pPr>
      <w:tabs>
        <w:tab w:val="center" w:pos="4252"/>
        <w:tab w:val="right" w:pos="8504"/>
      </w:tabs>
    </w:pPr>
  </w:style>
  <w:style w:type="paragraph" w:styleId="TDC1">
    <w:name w:val="toc 1"/>
    <w:basedOn w:val="Normal"/>
    <w:next w:val="Normal"/>
    <w:uiPriority w:val="39"/>
    <w:rsid w:val="00B6482E"/>
    <w:pPr>
      <w:spacing w:before="120" w:after="120"/>
    </w:pPr>
    <w:rPr>
      <w:b/>
      <w:caps/>
    </w:rPr>
  </w:style>
  <w:style w:type="paragraph" w:styleId="TDC2">
    <w:name w:val="toc 2"/>
    <w:basedOn w:val="Normal"/>
    <w:next w:val="Normal"/>
    <w:uiPriority w:val="39"/>
    <w:rsid w:val="00B6482E"/>
    <w:pPr>
      <w:ind w:left="220"/>
    </w:pPr>
    <w:rPr>
      <w:smallCaps/>
    </w:rPr>
  </w:style>
  <w:style w:type="paragraph" w:styleId="TDC3">
    <w:name w:val="toc 3"/>
    <w:basedOn w:val="Normal"/>
    <w:next w:val="Normal"/>
    <w:uiPriority w:val="39"/>
    <w:rsid w:val="00B6482E"/>
    <w:pPr>
      <w:ind w:left="440"/>
    </w:pPr>
  </w:style>
  <w:style w:type="paragraph" w:customStyle="1" w:styleId="ListParagraph1">
    <w:name w:val="List Paragraph1"/>
    <w:basedOn w:val="Normal"/>
    <w:qFormat/>
    <w:rsid w:val="00B6482E"/>
    <w:pPr>
      <w:ind w:left="708"/>
    </w:pPr>
  </w:style>
  <w:style w:type="paragraph" w:customStyle="1" w:styleId="Esquemapuntos">
    <w:name w:val="Esquema puntos"/>
    <w:basedOn w:val="Normal"/>
    <w:rsid w:val="00B6482E"/>
    <w:pPr>
      <w:tabs>
        <w:tab w:val="left" w:pos="360"/>
      </w:tabs>
      <w:autoSpaceDE/>
      <w:spacing w:before="60" w:after="60"/>
    </w:pPr>
    <w:rPr>
      <w:sz w:val="24"/>
      <w:szCs w:val="20"/>
    </w:rPr>
  </w:style>
  <w:style w:type="paragraph" w:customStyle="1" w:styleId="EsquemadeLista">
    <w:name w:val="Esquema de Lista"/>
    <w:basedOn w:val="Normal"/>
    <w:rsid w:val="00B6482E"/>
    <w:pPr>
      <w:tabs>
        <w:tab w:val="left" w:pos="360"/>
      </w:tabs>
      <w:autoSpaceDE/>
      <w:spacing w:before="60" w:after="60"/>
    </w:pPr>
    <w:rPr>
      <w:sz w:val="24"/>
      <w:szCs w:val="20"/>
    </w:rPr>
  </w:style>
  <w:style w:type="paragraph" w:styleId="Textodeglobo">
    <w:name w:val="Balloon Text"/>
    <w:basedOn w:val="Normal"/>
    <w:rsid w:val="00B6482E"/>
    <w:rPr>
      <w:rFonts w:ascii="Tahoma" w:hAnsi="Tahoma" w:cs="Tahoma"/>
      <w:sz w:val="16"/>
      <w:szCs w:val="16"/>
    </w:rPr>
  </w:style>
  <w:style w:type="paragraph" w:styleId="Textonotaalfinal">
    <w:name w:val="endnote text"/>
    <w:basedOn w:val="Normal"/>
    <w:semiHidden/>
    <w:rsid w:val="00B6482E"/>
    <w:rPr>
      <w:sz w:val="20"/>
      <w:szCs w:val="20"/>
    </w:rPr>
  </w:style>
  <w:style w:type="paragraph" w:customStyle="1" w:styleId="Contenidodelmarco">
    <w:name w:val="Contenido del marco"/>
    <w:basedOn w:val="Textoindependiente"/>
    <w:rsid w:val="00B6482E"/>
  </w:style>
  <w:style w:type="paragraph" w:customStyle="1" w:styleId="Contenidodelatabla">
    <w:name w:val="Contenido de la tabla"/>
    <w:basedOn w:val="Normal"/>
    <w:rsid w:val="00B6482E"/>
    <w:pPr>
      <w:suppressLineNumbers/>
    </w:pPr>
  </w:style>
  <w:style w:type="paragraph" w:customStyle="1" w:styleId="Encabezadodelatabla">
    <w:name w:val="Encabezado de la tabla"/>
    <w:basedOn w:val="Contenidodelatabla"/>
    <w:rsid w:val="00B6482E"/>
    <w:pPr>
      <w:jc w:val="center"/>
    </w:pPr>
    <w:rPr>
      <w:b/>
      <w:bCs/>
    </w:rPr>
  </w:style>
  <w:style w:type="paragraph" w:styleId="TDC4">
    <w:name w:val="toc 4"/>
    <w:basedOn w:val="ndice"/>
    <w:uiPriority w:val="39"/>
    <w:rsid w:val="009628E8"/>
    <w:pPr>
      <w:tabs>
        <w:tab w:val="left" w:pos="1698"/>
        <w:tab w:val="right" w:leader="dot" w:pos="8749"/>
      </w:tabs>
      <w:ind w:left="849"/>
    </w:pPr>
    <w:rPr>
      <w:noProof/>
    </w:rPr>
  </w:style>
  <w:style w:type="paragraph" w:styleId="TDC5">
    <w:name w:val="toc 5"/>
    <w:basedOn w:val="ndice"/>
    <w:uiPriority w:val="39"/>
    <w:rsid w:val="00B6482E"/>
    <w:pPr>
      <w:tabs>
        <w:tab w:val="right" w:leader="dot" w:pos="9637"/>
      </w:tabs>
      <w:ind w:left="1132"/>
    </w:pPr>
  </w:style>
  <w:style w:type="paragraph" w:styleId="TDC6">
    <w:name w:val="toc 6"/>
    <w:basedOn w:val="ndice"/>
    <w:semiHidden/>
    <w:rsid w:val="00B6482E"/>
    <w:pPr>
      <w:tabs>
        <w:tab w:val="right" w:leader="dot" w:pos="9637"/>
      </w:tabs>
      <w:ind w:left="1415"/>
    </w:pPr>
  </w:style>
  <w:style w:type="paragraph" w:styleId="TDC7">
    <w:name w:val="toc 7"/>
    <w:basedOn w:val="ndice"/>
    <w:uiPriority w:val="39"/>
    <w:rsid w:val="00B6482E"/>
    <w:pPr>
      <w:tabs>
        <w:tab w:val="right" w:leader="dot" w:pos="9637"/>
      </w:tabs>
      <w:ind w:left="1698"/>
    </w:pPr>
  </w:style>
  <w:style w:type="paragraph" w:styleId="TDC8">
    <w:name w:val="toc 8"/>
    <w:basedOn w:val="ndice"/>
    <w:uiPriority w:val="39"/>
    <w:rsid w:val="00B6482E"/>
    <w:pPr>
      <w:tabs>
        <w:tab w:val="right" w:leader="dot" w:pos="9637"/>
      </w:tabs>
      <w:ind w:left="1981"/>
    </w:pPr>
  </w:style>
  <w:style w:type="paragraph" w:styleId="TDC9">
    <w:name w:val="toc 9"/>
    <w:basedOn w:val="ndice"/>
    <w:uiPriority w:val="39"/>
    <w:rsid w:val="00B6482E"/>
    <w:pPr>
      <w:tabs>
        <w:tab w:val="right" w:leader="dot" w:pos="9637"/>
      </w:tabs>
      <w:ind w:left="2264"/>
    </w:pPr>
  </w:style>
  <w:style w:type="paragraph" w:customStyle="1" w:styleId="ndicel10">
    <w:name w:val="Índicel 10"/>
    <w:basedOn w:val="ndice"/>
    <w:rsid w:val="00B6482E"/>
    <w:pPr>
      <w:tabs>
        <w:tab w:val="right" w:leader="dot" w:pos="9637"/>
      </w:tabs>
      <w:ind w:left="2547"/>
    </w:pPr>
  </w:style>
  <w:style w:type="paragraph" w:styleId="Piedepgina">
    <w:name w:val="footer"/>
    <w:basedOn w:val="Normal"/>
    <w:semiHidden/>
    <w:rsid w:val="00B6482E"/>
    <w:pPr>
      <w:suppressLineNumbers/>
      <w:tabs>
        <w:tab w:val="center" w:pos="4818"/>
        <w:tab w:val="right" w:pos="9637"/>
      </w:tabs>
    </w:pPr>
  </w:style>
  <w:style w:type="character" w:customStyle="1" w:styleId="Ttulo4Car">
    <w:name w:val="Título 4 Car"/>
    <w:link w:val="Ttulo4"/>
    <w:uiPriority w:val="9"/>
    <w:rsid w:val="00C75C10"/>
    <w:rPr>
      <w:rFonts w:ascii="NewsGotT" w:hAnsi="NewsGotT"/>
      <w:sz w:val="24"/>
      <w:szCs w:val="22"/>
      <w:lang w:val="es-ES_tradnl" w:eastAsia="en-US" w:bidi="ar-SA"/>
    </w:rPr>
  </w:style>
  <w:style w:type="character" w:styleId="Refdecomentario">
    <w:name w:val="annotation reference"/>
    <w:uiPriority w:val="99"/>
    <w:semiHidden/>
    <w:unhideWhenUsed/>
    <w:rsid w:val="00CC24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C240E"/>
    <w:rPr>
      <w:rFonts w:cs="Times New Roman"/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C240E"/>
    <w:rPr>
      <w:rFonts w:ascii="NewsGotT" w:hAnsi="NewsGotT" w:cs="Calibri"/>
      <w:lang w:val="es-ES_tradnl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C240E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C240E"/>
    <w:rPr>
      <w:rFonts w:ascii="NewsGotT" w:hAnsi="NewsGotT" w:cs="Calibri"/>
      <w:b/>
      <w:bCs/>
      <w:lang w:val="es-ES_tradnl" w:eastAsia="ar-SA"/>
    </w:rPr>
  </w:style>
  <w:style w:type="paragraph" w:customStyle="1" w:styleId="MMTopic1">
    <w:name w:val="MM Topic 1"/>
    <w:basedOn w:val="Ttulo1"/>
    <w:rsid w:val="00D61BF2"/>
    <w:pPr>
      <w:pageBreakBefore w:val="0"/>
      <w:numPr>
        <w:numId w:val="4"/>
      </w:numPr>
      <w:tabs>
        <w:tab w:val="clear" w:pos="360"/>
        <w:tab w:val="clear" w:pos="680"/>
        <w:tab w:val="clear" w:pos="1021"/>
        <w:tab w:val="clear" w:pos="2381"/>
        <w:tab w:val="clear" w:pos="3742"/>
        <w:tab w:val="clear" w:pos="5103"/>
        <w:tab w:val="clear" w:pos="6804"/>
      </w:tabs>
      <w:suppressAutoHyphens w:val="0"/>
      <w:autoSpaceDE/>
      <w:spacing w:before="240" w:after="60"/>
      <w:jc w:val="left"/>
    </w:pPr>
    <w:rPr>
      <w:rFonts w:ascii="Book Antiqua" w:hAnsi="Book Antiqua" w:cs="Times New Roman"/>
      <w:b w:val="0"/>
      <w:kern w:val="28"/>
      <w:szCs w:val="20"/>
      <w:lang w:eastAsia="en-US"/>
    </w:rPr>
  </w:style>
  <w:style w:type="paragraph" w:customStyle="1" w:styleId="MMTopic2">
    <w:name w:val="MM Topic 2"/>
    <w:basedOn w:val="Ttulo2"/>
    <w:rsid w:val="00D61BF2"/>
    <w:pPr>
      <w:numPr>
        <w:ilvl w:val="0"/>
        <w:numId w:val="0"/>
      </w:numPr>
      <w:tabs>
        <w:tab w:val="clear" w:pos="1021"/>
        <w:tab w:val="clear" w:pos="2381"/>
        <w:tab w:val="clear" w:pos="3742"/>
        <w:tab w:val="clear" w:pos="5103"/>
        <w:tab w:val="clear" w:pos="6804"/>
      </w:tabs>
      <w:suppressAutoHyphens w:val="0"/>
      <w:autoSpaceDE/>
      <w:spacing w:before="240" w:after="60"/>
      <w:jc w:val="left"/>
    </w:pPr>
    <w:rPr>
      <w:rFonts w:ascii="Book Antiqua" w:hAnsi="Book Antiqua" w:cs="Times New Roman"/>
      <w:b/>
      <w:i/>
      <w:sz w:val="24"/>
      <w:szCs w:val="20"/>
      <w:lang w:eastAsia="en-US"/>
    </w:rPr>
  </w:style>
  <w:style w:type="paragraph" w:customStyle="1" w:styleId="MMTopic3">
    <w:name w:val="MM Topic 3"/>
    <w:basedOn w:val="Ttulo3"/>
    <w:rsid w:val="00D61BF2"/>
    <w:pPr>
      <w:numPr>
        <w:ilvl w:val="0"/>
        <w:numId w:val="0"/>
      </w:numPr>
      <w:tabs>
        <w:tab w:val="clear" w:pos="1021"/>
        <w:tab w:val="clear" w:pos="2381"/>
        <w:tab w:val="clear" w:pos="3742"/>
        <w:tab w:val="clear" w:pos="5103"/>
        <w:tab w:val="clear" w:pos="6804"/>
      </w:tabs>
      <w:suppressAutoHyphens w:val="0"/>
      <w:autoSpaceDE/>
      <w:spacing w:before="240" w:after="60"/>
      <w:jc w:val="left"/>
    </w:pPr>
    <w:rPr>
      <w:rFonts w:ascii="Book Antiqua" w:hAnsi="Book Antiqua" w:cs="Times New Roman"/>
      <w:szCs w:val="20"/>
      <w:lang w:eastAsia="en-US"/>
    </w:rPr>
  </w:style>
  <w:style w:type="paragraph" w:customStyle="1" w:styleId="MMTopic4">
    <w:name w:val="MM Topic 4"/>
    <w:basedOn w:val="Ttulo4"/>
    <w:rsid w:val="00D61BF2"/>
    <w:pPr>
      <w:numPr>
        <w:ilvl w:val="0"/>
        <w:numId w:val="0"/>
      </w:numPr>
      <w:tabs>
        <w:tab w:val="clear" w:pos="1021"/>
        <w:tab w:val="clear" w:pos="2381"/>
        <w:tab w:val="clear" w:pos="3742"/>
        <w:tab w:val="clear" w:pos="5103"/>
        <w:tab w:val="clear" w:pos="6804"/>
      </w:tabs>
      <w:autoSpaceDE/>
      <w:autoSpaceDN/>
      <w:adjustRightInd/>
      <w:spacing w:before="240" w:after="60"/>
    </w:pPr>
    <w:rPr>
      <w:rFonts w:ascii="Times New Roman" w:hAnsi="Times New Roman"/>
      <w:b/>
      <w:bCs/>
      <w:sz w:val="28"/>
      <w:szCs w:val="28"/>
    </w:rPr>
  </w:style>
  <w:style w:type="paragraph" w:customStyle="1" w:styleId="MMTopic5">
    <w:name w:val="MM Topic 5"/>
    <w:basedOn w:val="Ttulo5"/>
    <w:rsid w:val="00D61BF2"/>
    <w:pPr>
      <w:suppressAutoHyphens w:val="0"/>
      <w:autoSpaceDE/>
      <w:jc w:val="left"/>
    </w:pPr>
    <w:rPr>
      <w:rFonts w:ascii="Book Antiqua" w:hAnsi="Book Antiqua"/>
      <w:lang w:eastAsia="en-US"/>
    </w:rPr>
  </w:style>
  <w:style w:type="character" w:customStyle="1" w:styleId="Ttulo5Car">
    <w:name w:val="Título 5 Car"/>
    <w:link w:val="Ttulo5"/>
    <w:uiPriority w:val="9"/>
    <w:semiHidden/>
    <w:rsid w:val="00D61BF2"/>
    <w:rPr>
      <w:rFonts w:ascii="Calibri" w:hAnsi="Calibri"/>
      <w:b/>
      <w:bCs/>
      <w:i/>
      <w:iCs/>
      <w:sz w:val="26"/>
      <w:szCs w:val="26"/>
      <w:lang w:val="es-ES_tradnl" w:eastAsia="ar-SA" w:bidi="ar-SA"/>
    </w:rPr>
  </w:style>
  <w:style w:type="paragraph" w:styleId="Prrafodelista">
    <w:name w:val="List Paragraph"/>
    <w:basedOn w:val="Normal"/>
    <w:uiPriority w:val="34"/>
    <w:qFormat/>
    <w:rsid w:val="00576ACE"/>
    <w:pPr>
      <w:ind w:left="708"/>
    </w:pPr>
  </w:style>
  <w:style w:type="table" w:styleId="Tablaconcuadrcula">
    <w:name w:val="Table Grid"/>
    <w:basedOn w:val="Tablanormal"/>
    <w:rsid w:val="00E045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n">
    <w:name w:val="Revision"/>
    <w:hidden/>
    <w:uiPriority w:val="99"/>
    <w:semiHidden/>
    <w:rsid w:val="001C178C"/>
    <w:rPr>
      <w:rFonts w:ascii="NewsGotT" w:hAnsi="NewsGotT" w:cs="Calibri"/>
      <w:sz w:val="22"/>
      <w:szCs w:val="22"/>
      <w:lang w:val="es-ES_tradnl" w:eastAsia="ar-SA"/>
    </w:rPr>
  </w:style>
  <w:style w:type="table" w:customStyle="1" w:styleId="LightShading-Accent11">
    <w:name w:val="Light Shading - Accent 11"/>
    <w:basedOn w:val="Tablanormal"/>
    <w:uiPriority w:val="60"/>
    <w:rsid w:val="001911FE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Sangra2detindependiente">
    <w:name w:val="Body Text Indent 2"/>
    <w:basedOn w:val="Normal"/>
    <w:link w:val="Sangra2detindependienteCar"/>
    <w:semiHidden/>
    <w:rsid w:val="007E3808"/>
    <w:pPr>
      <w:suppressAutoHyphens w:val="0"/>
      <w:autoSpaceDE/>
      <w:ind w:left="227"/>
      <w:jc w:val="left"/>
    </w:pPr>
    <w:rPr>
      <w:rFonts w:ascii="Arial" w:hAnsi="Arial" w:cs="Times New Roman"/>
      <w:sz w:val="2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semiHidden/>
    <w:rsid w:val="007E3808"/>
    <w:rPr>
      <w:rFonts w:ascii="Arial" w:hAnsi="Arial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4A0D79"/>
    <w:pPr>
      <w:spacing w:after="120"/>
    </w:pPr>
    <w:rPr>
      <w:rFonts w:cs="Times New Roman"/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4A0D79"/>
    <w:rPr>
      <w:rFonts w:ascii="NewsGotT" w:hAnsi="NewsGotT" w:cs="Calibri"/>
      <w:sz w:val="16"/>
      <w:szCs w:val="16"/>
      <w:lang w:val="es-ES_tradnl" w:eastAsia="ar-SA"/>
    </w:rPr>
  </w:style>
  <w:style w:type="character" w:customStyle="1" w:styleId="Ttulo7Car">
    <w:name w:val="Título 7 Car"/>
    <w:link w:val="Ttulo7"/>
    <w:uiPriority w:val="9"/>
    <w:semiHidden/>
    <w:rsid w:val="00F85B76"/>
    <w:rPr>
      <w:rFonts w:ascii="Calibri" w:hAnsi="Calibri"/>
      <w:sz w:val="24"/>
      <w:szCs w:val="24"/>
      <w:lang w:val="es-ES_tradnl" w:eastAsia="ar-SA" w:bidi="ar-SA"/>
    </w:rPr>
  </w:style>
  <w:style w:type="character" w:customStyle="1" w:styleId="Ttulo8Car">
    <w:name w:val="Título 8 Car"/>
    <w:link w:val="Ttulo8"/>
    <w:uiPriority w:val="9"/>
    <w:semiHidden/>
    <w:rsid w:val="00F85B76"/>
    <w:rPr>
      <w:rFonts w:ascii="Calibri" w:hAnsi="Calibri"/>
      <w:i/>
      <w:iCs/>
      <w:sz w:val="24"/>
      <w:szCs w:val="24"/>
      <w:lang w:val="es-ES_tradnl" w:eastAsia="ar-SA" w:bidi="ar-SA"/>
    </w:rPr>
  </w:style>
  <w:style w:type="character" w:customStyle="1" w:styleId="Ttulo9Car">
    <w:name w:val="Título 9 Car"/>
    <w:link w:val="Ttulo9"/>
    <w:uiPriority w:val="9"/>
    <w:semiHidden/>
    <w:rsid w:val="008900C0"/>
    <w:rPr>
      <w:rFonts w:ascii="Cambria" w:hAnsi="Cambria"/>
      <w:sz w:val="22"/>
      <w:szCs w:val="22"/>
      <w:lang w:val="es-ES_tradnl" w:eastAsia="ar-SA" w:bidi="ar-SA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8900C0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Sangra3detindependienteCar">
    <w:name w:val="Sangría 3 de t. independiente Car"/>
    <w:link w:val="Sangra3detindependiente"/>
    <w:uiPriority w:val="99"/>
    <w:semiHidden/>
    <w:rsid w:val="008900C0"/>
    <w:rPr>
      <w:rFonts w:ascii="NewsGotT" w:hAnsi="NewsGotT" w:cs="Calibri"/>
      <w:sz w:val="16"/>
      <w:szCs w:val="16"/>
      <w:lang w:val="es-ES_tradnl" w:eastAsia="ar-SA"/>
    </w:rPr>
  </w:style>
  <w:style w:type="paragraph" w:customStyle="1" w:styleId="Epgrafe">
    <w:name w:val="Epígrafe"/>
    <w:basedOn w:val="Normal"/>
    <w:next w:val="Normal"/>
    <w:qFormat/>
    <w:rsid w:val="005A1F04"/>
    <w:rPr>
      <w:b/>
      <w:bCs/>
      <w:sz w:val="20"/>
      <w:szCs w:val="20"/>
    </w:rPr>
  </w:style>
  <w:style w:type="paragraph" w:styleId="Listaconvietas">
    <w:name w:val="List Bullet"/>
    <w:basedOn w:val="Normal"/>
    <w:rsid w:val="009D093C"/>
    <w:pPr>
      <w:numPr>
        <w:numId w:val="28"/>
      </w:numPr>
    </w:pPr>
  </w:style>
  <w:style w:type="paragraph" w:customStyle="1" w:styleId="TtuloCentral">
    <w:name w:val="Título Central"/>
    <w:basedOn w:val="Normal"/>
    <w:next w:val="Normal"/>
    <w:rsid w:val="00B75897"/>
    <w:pPr>
      <w:keepLines/>
      <w:suppressAutoHyphens w:val="0"/>
      <w:autoSpaceDE/>
      <w:spacing w:before="120" w:after="120"/>
      <w:jc w:val="center"/>
    </w:pPr>
    <w:rPr>
      <w:rFonts w:ascii="Tahoma" w:hAnsi="Tahoma" w:cs="Times New Roman"/>
      <w:b/>
      <w:sz w:val="32"/>
      <w:szCs w:val="32"/>
      <w:lang w:eastAsia="es-ES"/>
    </w:rPr>
  </w:style>
  <w:style w:type="paragraph" w:styleId="Tabladeilustraciones">
    <w:name w:val="table of figures"/>
    <w:basedOn w:val="Normal"/>
    <w:next w:val="Normal"/>
    <w:uiPriority w:val="99"/>
    <w:unhideWhenUsed/>
    <w:rsid w:val="00FA1328"/>
  </w:style>
  <w:style w:type="paragraph" w:customStyle="1" w:styleId="Tabla">
    <w:name w:val="Tabla"/>
    <w:basedOn w:val="Normal"/>
    <w:rsid w:val="00FA710F"/>
    <w:pPr>
      <w:suppressAutoHyphens w:val="0"/>
      <w:autoSpaceDE/>
      <w:spacing w:before="120"/>
      <w:jc w:val="center"/>
    </w:pPr>
    <w:rPr>
      <w:rFonts w:cs="Times New Roman"/>
      <w:sz w:val="20"/>
      <w:szCs w:val="20"/>
      <w:lang w:val="es-ES" w:eastAsia="es-ES"/>
    </w:rPr>
  </w:style>
  <w:style w:type="paragraph" w:customStyle="1" w:styleId="Instructions">
    <w:name w:val="Instructions"/>
    <w:basedOn w:val="Normal"/>
    <w:link w:val="InstructionsChar"/>
    <w:rsid w:val="00F346F0"/>
    <w:pPr>
      <w:pBdr>
        <w:top w:val="double" w:sz="6" w:space="1" w:color="FF0000" w:shadow="1"/>
        <w:left w:val="double" w:sz="6" w:space="1" w:color="FF0000" w:shadow="1"/>
        <w:bottom w:val="double" w:sz="6" w:space="1" w:color="FF0000" w:shadow="1"/>
        <w:right w:val="double" w:sz="6" w:space="1" w:color="FF0000" w:shadow="1"/>
      </w:pBdr>
      <w:shd w:val="pct10" w:color="FFFF00" w:fill="auto"/>
      <w:suppressAutoHyphens w:val="0"/>
      <w:autoSpaceDE/>
      <w:spacing w:before="100" w:beforeAutospacing="1" w:after="100" w:afterAutospacing="1"/>
      <w:jc w:val="left"/>
    </w:pPr>
    <w:rPr>
      <w:rFonts w:ascii="Arial" w:hAnsi="Arial" w:cs="Times New Roman"/>
      <w:color w:val="FF0000"/>
      <w:szCs w:val="20"/>
      <w:lang w:val="en-US" w:eastAsia="en-US"/>
    </w:rPr>
  </w:style>
  <w:style w:type="character" w:customStyle="1" w:styleId="InstructionsChar">
    <w:name w:val="Instructions Char"/>
    <w:link w:val="Instructions"/>
    <w:rsid w:val="00F346F0"/>
    <w:rPr>
      <w:rFonts w:ascii="Arial" w:hAnsi="Arial"/>
      <w:color w:val="FF0000"/>
      <w:sz w:val="22"/>
      <w:shd w:val="pct10" w:color="FFFF00" w:fill="auto"/>
      <w:lang w:val="en-US" w:eastAsia="en-US"/>
    </w:rPr>
  </w:style>
  <w:style w:type="paragraph" w:customStyle="1" w:styleId="Prrafonivel1">
    <w:name w:val="Párrafo nivel 1"/>
    <w:basedOn w:val="Normal"/>
    <w:rsid w:val="00AF4D14"/>
    <w:pPr>
      <w:keepLines/>
      <w:suppressAutoHyphens w:val="0"/>
      <w:autoSpaceDE/>
      <w:spacing w:before="60" w:after="60"/>
    </w:pPr>
    <w:rPr>
      <w:rFonts w:cs="Times New Roman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9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B7ACA-48D9-44A8-92C1-22585F654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4AD0BA-223C-4CF9-9104-0468CDEDAD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B9933D-D3AC-4AFD-BE20-E1A11A8120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D37493-A696-4600-AA6F-F4FD77A6B7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d7fb912-4521-4a7e-a4b8-c3318952056f}" enabled="1" method="Privileged" siteId="{8b87af7d-8647-4dc7-8df4-5f69a2011b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505</Words>
  <Characters>2855</Characters>
  <Application>Microsoft Office Word</Application>
  <DocSecurity>0</DocSecurity>
  <Lines>471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Informe de Seguimiento de Aplicación</vt:lpstr>
      <vt:lpstr>Informe de Seguimiento de Aplicación</vt:lpstr>
    </vt:vector>
  </TitlesOfParts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Seguimiento de Aplicación</dc:title>
  <dc:subject>Proyecto</dc:subject>
  <dc:creator/>
  <cp:keywords/>
  <dc:description>Oficina de Calidad</dc:description>
  <cp:lastModifiedBy/>
  <cp:revision>1</cp:revision>
  <cp:lastPrinted>2007-05-18T15:44:00Z</cp:lastPrinted>
  <dcterms:created xsi:type="dcterms:W3CDTF">2026-07-15T10:53:00Z</dcterms:created>
  <dcterms:modified xsi:type="dcterms:W3CDTF">2026-07-15T10:55:00Z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